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76D9F" w14:textId="77777777" w:rsidR="00651EF5" w:rsidRPr="00BA1AAD" w:rsidRDefault="00651EF5">
      <w:pPr>
        <w:spacing w:before="5" w:line="120" w:lineRule="exact"/>
        <w:rPr>
          <w:sz w:val="13"/>
          <w:szCs w:val="13"/>
        </w:rPr>
      </w:pPr>
    </w:p>
    <w:p w14:paraId="02F56B05" w14:textId="77777777" w:rsidR="00651EF5" w:rsidRPr="00BA1AAD" w:rsidRDefault="00651EF5">
      <w:pPr>
        <w:spacing w:line="200" w:lineRule="exact"/>
      </w:pPr>
    </w:p>
    <w:p w14:paraId="1C1754C4" w14:textId="77777777" w:rsidR="00651EF5" w:rsidRPr="00BA1AAD" w:rsidRDefault="00651EF5">
      <w:pPr>
        <w:spacing w:line="200" w:lineRule="exact"/>
      </w:pPr>
    </w:p>
    <w:p w14:paraId="63063E0D" w14:textId="77777777" w:rsidR="00651EF5" w:rsidRPr="00BA1AAD" w:rsidRDefault="00651EF5">
      <w:pPr>
        <w:spacing w:line="200" w:lineRule="exact"/>
      </w:pPr>
    </w:p>
    <w:p w14:paraId="01876A8B" w14:textId="77777777" w:rsidR="00651EF5" w:rsidRPr="00BA1AAD" w:rsidRDefault="00651EF5">
      <w:pPr>
        <w:spacing w:line="200" w:lineRule="exact"/>
      </w:pPr>
    </w:p>
    <w:p w14:paraId="430F069A" w14:textId="77777777" w:rsidR="00651EF5" w:rsidRPr="00BA1AAD" w:rsidRDefault="00BA1AAD">
      <w:pPr>
        <w:ind w:left="124" w:right="-35"/>
      </w:pPr>
      <w:r w:rsidRPr="00BA1AAD">
        <w:rPr>
          <w:spacing w:val="7"/>
        </w:rPr>
        <w:t>A</w:t>
      </w:r>
      <w:r w:rsidRPr="00BA1AAD">
        <w:rPr>
          <w:spacing w:val="9"/>
        </w:rPr>
        <w:t>R</w:t>
      </w:r>
      <w:r w:rsidRPr="00BA1AAD">
        <w:rPr>
          <w:spacing w:val="10"/>
        </w:rPr>
        <w:t>E</w:t>
      </w:r>
      <w:r w:rsidRPr="00BA1AAD">
        <w:rPr>
          <w:spacing w:val="7"/>
        </w:rPr>
        <w:t>A</w:t>
      </w:r>
      <w:r w:rsidRPr="00BA1AAD">
        <w:t>S</w:t>
      </w:r>
      <w:r w:rsidRPr="00BA1AAD">
        <w:rPr>
          <w:spacing w:val="9"/>
        </w:rPr>
        <w:t xml:space="preserve"> </w:t>
      </w:r>
      <w:r w:rsidRPr="00BA1AAD">
        <w:rPr>
          <w:spacing w:val="7"/>
        </w:rPr>
        <w:t>O</w:t>
      </w:r>
      <w:r w:rsidRPr="00BA1AAD">
        <w:t>F</w:t>
      </w:r>
      <w:r w:rsidRPr="00BA1AAD">
        <w:rPr>
          <w:spacing w:val="13"/>
        </w:rPr>
        <w:t xml:space="preserve"> </w:t>
      </w:r>
      <w:r w:rsidRPr="00BA1AAD">
        <w:rPr>
          <w:spacing w:val="8"/>
        </w:rPr>
        <w:t>E</w:t>
      </w:r>
      <w:r w:rsidRPr="00BA1AAD">
        <w:rPr>
          <w:spacing w:val="7"/>
        </w:rPr>
        <w:t>X</w:t>
      </w:r>
      <w:r w:rsidRPr="00BA1AAD">
        <w:rPr>
          <w:spacing w:val="9"/>
        </w:rPr>
        <w:t>P</w:t>
      </w:r>
      <w:r w:rsidRPr="00BA1AAD">
        <w:rPr>
          <w:spacing w:val="10"/>
        </w:rPr>
        <w:t>E</w:t>
      </w:r>
      <w:r w:rsidRPr="00BA1AAD">
        <w:rPr>
          <w:spacing w:val="6"/>
        </w:rPr>
        <w:t>R</w:t>
      </w:r>
      <w:r w:rsidRPr="00BA1AAD">
        <w:rPr>
          <w:spacing w:val="10"/>
        </w:rPr>
        <w:t>T</w:t>
      </w:r>
      <w:r w:rsidRPr="00BA1AAD">
        <w:rPr>
          <w:spacing w:val="8"/>
        </w:rPr>
        <w:t>I</w:t>
      </w:r>
      <w:r w:rsidRPr="00BA1AAD">
        <w:rPr>
          <w:spacing w:val="7"/>
        </w:rPr>
        <w:t>S</w:t>
      </w:r>
      <w:r w:rsidRPr="00BA1AAD">
        <w:t>E</w:t>
      </w:r>
    </w:p>
    <w:p w14:paraId="327D0CF3" w14:textId="77777777" w:rsidR="00651EF5" w:rsidRPr="00BA1AAD" w:rsidRDefault="00651EF5">
      <w:pPr>
        <w:spacing w:before="9" w:line="120" w:lineRule="exact"/>
        <w:rPr>
          <w:sz w:val="13"/>
          <w:szCs w:val="13"/>
        </w:rPr>
      </w:pPr>
    </w:p>
    <w:p w14:paraId="0266A4C4" w14:textId="77777777" w:rsidR="00651EF5" w:rsidRPr="00BA1AAD" w:rsidRDefault="00651EF5">
      <w:pPr>
        <w:spacing w:line="200" w:lineRule="exact"/>
      </w:pPr>
    </w:p>
    <w:p w14:paraId="36CBA88E" w14:textId="77777777" w:rsidR="00651EF5" w:rsidRPr="00BA1AAD" w:rsidRDefault="00BA1AAD">
      <w:pPr>
        <w:spacing w:line="542" w:lineRule="auto"/>
        <w:ind w:left="124" w:right="-34"/>
      </w:pPr>
      <w:r w:rsidRPr="00BA1AAD">
        <w:rPr>
          <w:i/>
          <w:spacing w:val="5"/>
        </w:rPr>
        <w:t>Pe</w:t>
      </w:r>
      <w:r w:rsidRPr="00BA1AAD">
        <w:rPr>
          <w:i/>
          <w:spacing w:val="4"/>
        </w:rPr>
        <w:t>rf</w:t>
      </w:r>
      <w:r w:rsidRPr="00BA1AAD">
        <w:rPr>
          <w:i/>
          <w:spacing w:val="6"/>
        </w:rPr>
        <w:t>o</w:t>
      </w:r>
      <w:r w:rsidRPr="00BA1AAD">
        <w:rPr>
          <w:i/>
          <w:spacing w:val="4"/>
        </w:rPr>
        <w:t>r</w:t>
      </w:r>
      <w:r w:rsidRPr="00BA1AAD">
        <w:rPr>
          <w:i/>
          <w:spacing w:val="5"/>
        </w:rPr>
        <w:t>m</w:t>
      </w:r>
      <w:r w:rsidRPr="00BA1AAD">
        <w:rPr>
          <w:i/>
          <w:spacing w:val="6"/>
        </w:rPr>
        <w:t>an</w:t>
      </w:r>
      <w:r w:rsidRPr="00BA1AAD">
        <w:rPr>
          <w:i/>
          <w:spacing w:val="5"/>
        </w:rPr>
        <w:t>c</w:t>
      </w:r>
      <w:r w:rsidRPr="00BA1AAD">
        <w:rPr>
          <w:i/>
        </w:rPr>
        <w:t xml:space="preserve">e </w:t>
      </w:r>
      <w:r w:rsidRPr="00BA1AAD">
        <w:rPr>
          <w:i/>
          <w:spacing w:val="5"/>
        </w:rPr>
        <w:t>m</w:t>
      </w:r>
      <w:r w:rsidRPr="00BA1AAD">
        <w:rPr>
          <w:i/>
          <w:spacing w:val="6"/>
        </w:rPr>
        <w:t>anag</w:t>
      </w:r>
      <w:r w:rsidRPr="00BA1AAD">
        <w:rPr>
          <w:i/>
          <w:spacing w:val="5"/>
        </w:rPr>
        <w:t>eme</w:t>
      </w:r>
      <w:r w:rsidRPr="00BA1AAD">
        <w:rPr>
          <w:i/>
          <w:spacing w:val="6"/>
        </w:rPr>
        <w:t>n</w:t>
      </w:r>
      <w:r w:rsidRPr="00BA1AAD">
        <w:rPr>
          <w:i/>
        </w:rPr>
        <w:t xml:space="preserve">t </w:t>
      </w:r>
      <w:r w:rsidRPr="00BA1AAD">
        <w:rPr>
          <w:i/>
          <w:spacing w:val="5"/>
        </w:rPr>
        <w:t>F</w:t>
      </w:r>
      <w:r w:rsidRPr="00BA1AAD">
        <w:rPr>
          <w:i/>
          <w:spacing w:val="4"/>
        </w:rPr>
        <w:t>i</w:t>
      </w:r>
      <w:r w:rsidRPr="00BA1AAD">
        <w:rPr>
          <w:i/>
          <w:spacing w:val="6"/>
        </w:rPr>
        <w:t>nan</w:t>
      </w:r>
      <w:r w:rsidRPr="00BA1AAD">
        <w:rPr>
          <w:i/>
          <w:spacing w:val="5"/>
        </w:rPr>
        <w:t>c</w:t>
      </w:r>
      <w:r w:rsidRPr="00BA1AAD">
        <w:rPr>
          <w:i/>
          <w:spacing w:val="4"/>
        </w:rPr>
        <w:t>i</w:t>
      </w:r>
      <w:r w:rsidRPr="00BA1AAD">
        <w:rPr>
          <w:i/>
          <w:spacing w:val="6"/>
        </w:rPr>
        <w:t>a</w:t>
      </w:r>
      <w:r w:rsidRPr="00BA1AAD">
        <w:rPr>
          <w:i/>
        </w:rPr>
        <w:t>l</w:t>
      </w:r>
      <w:r w:rsidRPr="00BA1AAD">
        <w:rPr>
          <w:i/>
          <w:spacing w:val="1"/>
        </w:rPr>
        <w:t xml:space="preserve"> </w:t>
      </w:r>
      <w:r w:rsidRPr="00BA1AAD">
        <w:rPr>
          <w:i/>
          <w:spacing w:val="5"/>
        </w:rPr>
        <w:t>c</w:t>
      </w:r>
      <w:r w:rsidRPr="00BA1AAD">
        <w:rPr>
          <w:i/>
          <w:spacing w:val="6"/>
        </w:rPr>
        <w:t>on</w:t>
      </w:r>
      <w:r w:rsidRPr="00BA1AAD">
        <w:rPr>
          <w:i/>
          <w:spacing w:val="4"/>
        </w:rPr>
        <w:t>tr</w:t>
      </w:r>
      <w:r w:rsidRPr="00BA1AAD">
        <w:rPr>
          <w:i/>
          <w:spacing w:val="6"/>
        </w:rPr>
        <w:t>o</w:t>
      </w:r>
      <w:r w:rsidRPr="00BA1AAD">
        <w:rPr>
          <w:i/>
        </w:rPr>
        <w:t xml:space="preserve">l </w:t>
      </w:r>
      <w:r w:rsidRPr="00BA1AAD">
        <w:rPr>
          <w:i/>
          <w:spacing w:val="4"/>
        </w:rPr>
        <w:t>C</w:t>
      </w:r>
      <w:r w:rsidRPr="00BA1AAD">
        <w:rPr>
          <w:i/>
          <w:spacing w:val="6"/>
        </w:rPr>
        <w:t>u</w:t>
      </w:r>
      <w:r w:rsidRPr="00BA1AAD">
        <w:rPr>
          <w:i/>
          <w:spacing w:val="4"/>
        </w:rPr>
        <w:t>st</w:t>
      </w:r>
      <w:r w:rsidRPr="00BA1AAD">
        <w:rPr>
          <w:i/>
          <w:spacing w:val="6"/>
        </w:rPr>
        <w:t>o</w:t>
      </w:r>
      <w:r w:rsidRPr="00BA1AAD">
        <w:rPr>
          <w:i/>
          <w:spacing w:val="5"/>
        </w:rPr>
        <w:t>m</w:t>
      </w:r>
      <w:r w:rsidRPr="00BA1AAD">
        <w:rPr>
          <w:i/>
          <w:spacing w:val="7"/>
        </w:rPr>
        <w:t>e</w:t>
      </w:r>
      <w:r w:rsidRPr="00BA1AAD">
        <w:rPr>
          <w:i/>
        </w:rPr>
        <w:t>r</w:t>
      </w:r>
      <w:r w:rsidRPr="00BA1AAD">
        <w:rPr>
          <w:i/>
          <w:spacing w:val="1"/>
        </w:rPr>
        <w:t xml:space="preserve"> </w:t>
      </w:r>
      <w:r w:rsidRPr="00BA1AAD">
        <w:rPr>
          <w:i/>
          <w:spacing w:val="4"/>
        </w:rPr>
        <w:t>s</w:t>
      </w:r>
      <w:r w:rsidRPr="00BA1AAD">
        <w:rPr>
          <w:i/>
          <w:spacing w:val="6"/>
        </w:rPr>
        <w:t>a</w:t>
      </w:r>
      <w:r w:rsidRPr="00BA1AAD">
        <w:rPr>
          <w:i/>
          <w:spacing w:val="4"/>
        </w:rPr>
        <w:t>t</w:t>
      </w:r>
      <w:r w:rsidRPr="00BA1AAD">
        <w:rPr>
          <w:i/>
          <w:spacing w:val="7"/>
        </w:rPr>
        <w:t>i</w:t>
      </w:r>
      <w:r w:rsidRPr="00BA1AAD">
        <w:rPr>
          <w:i/>
          <w:spacing w:val="4"/>
        </w:rPr>
        <w:t>sf</w:t>
      </w:r>
      <w:r w:rsidRPr="00BA1AAD">
        <w:rPr>
          <w:i/>
          <w:spacing w:val="6"/>
        </w:rPr>
        <w:t>a</w:t>
      </w:r>
      <w:r w:rsidRPr="00BA1AAD">
        <w:rPr>
          <w:i/>
          <w:spacing w:val="5"/>
        </w:rPr>
        <w:t>c</w:t>
      </w:r>
      <w:r w:rsidRPr="00BA1AAD">
        <w:rPr>
          <w:i/>
          <w:spacing w:val="7"/>
        </w:rPr>
        <w:t>t</w:t>
      </w:r>
      <w:r w:rsidRPr="00BA1AAD">
        <w:rPr>
          <w:i/>
          <w:spacing w:val="4"/>
        </w:rPr>
        <w:t>i</w:t>
      </w:r>
      <w:r w:rsidRPr="00BA1AAD">
        <w:rPr>
          <w:i/>
          <w:spacing w:val="6"/>
        </w:rPr>
        <w:t>o</w:t>
      </w:r>
      <w:r w:rsidRPr="00BA1AAD">
        <w:rPr>
          <w:i/>
        </w:rPr>
        <w:t xml:space="preserve">n </w:t>
      </w:r>
      <w:r w:rsidRPr="00BA1AAD">
        <w:rPr>
          <w:i/>
          <w:spacing w:val="5"/>
        </w:rPr>
        <w:t>Rec</w:t>
      </w:r>
      <w:r w:rsidRPr="00BA1AAD">
        <w:rPr>
          <w:i/>
          <w:spacing w:val="4"/>
        </w:rPr>
        <w:t>r</w:t>
      </w:r>
      <w:r w:rsidRPr="00BA1AAD">
        <w:rPr>
          <w:i/>
          <w:spacing w:val="6"/>
        </w:rPr>
        <w:t>u</w:t>
      </w:r>
      <w:r w:rsidRPr="00BA1AAD">
        <w:rPr>
          <w:i/>
          <w:spacing w:val="4"/>
        </w:rPr>
        <w:t>it</w:t>
      </w:r>
      <w:r w:rsidRPr="00BA1AAD">
        <w:rPr>
          <w:i/>
          <w:spacing w:val="5"/>
        </w:rPr>
        <w:t>me</w:t>
      </w:r>
      <w:r w:rsidRPr="00BA1AAD">
        <w:rPr>
          <w:i/>
          <w:spacing w:val="6"/>
        </w:rPr>
        <w:t>n</w:t>
      </w:r>
      <w:r w:rsidRPr="00BA1AAD">
        <w:rPr>
          <w:i/>
        </w:rPr>
        <w:t>t</w:t>
      </w:r>
    </w:p>
    <w:p w14:paraId="3E0E0FA7" w14:textId="77777777" w:rsidR="00651EF5" w:rsidRPr="00BA1AAD" w:rsidRDefault="00BA1AAD">
      <w:pPr>
        <w:spacing w:line="200" w:lineRule="exact"/>
        <w:ind w:left="124"/>
      </w:pPr>
      <w:r w:rsidRPr="00BA1AAD">
        <w:rPr>
          <w:i/>
          <w:spacing w:val="6"/>
        </w:rPr>
        <w:t>S</w:t>
      </w:r>
      <w:r w:rsidRPr="00BA1AAD">
        <w:rPr>
          <w:i/>
          <w:spacing w:val="4"/>
        </w:rPr>
        <w:t>t</w:t>
      </w:r>
      <w:r w:rsidRPr="00BA1AAD">
        <w:rPr>
          <w:i/>
          <w:spacing w:val="6"/>
        </w:rPr>
        <w:t>a</w:t>
      </w:r>
      <w:r w:rsidRPr="00BA1AAD">
        <w:rPr>
          <w:i/>
          <w:spacing w:val="4"/>
        </w:rPr>
        <w:t>f</w:t>
      </w:r>
      <w:r w:rsidRPr="00BA1AAD">
        <w:rPr>
          <w:i/>
        </w:rPr>
        <w:t>f</w:t>
      </w:r>
      <w:r w:rsidRPr="00BA1AAD">
        <w:rPr>
          <w:i/>
          <w:spacing w:val="5"/>
        </w:rPr>
        <w:t xml:space="preserve"> </w:t>
      </w:r>
      <w:r w:rsidRPr="00BA1AAD">
        <w:rPr>
          <w:i/>
          <w:spacing w:val="4"/>
        </w:rPr>
        <w:t>tr</w:t>
      </w:r>
      <w:r w:rsidRPr="00BA1AAD">
        <w:rPr>
          <w:i/>
          <w:spacing w:val="6"/>
        </w:rPr>
        <w:t>a</w:t>
      </w:r>
      <w:r w:rsidRPr="00BA1AAD">
        <w:rPr>
          <w:i/>
          <w:spacing w:val="4"/>
        </w:rPr>
        <w:t>i</w:t>
      </w:r>
      <w:r w:rsidRPr="00BA1AAD">
        <w:rPr>
          <w:i/>
          <w:spacing w:val="6"/>
        </w:rPr>
        <w:t>n</w:t>
      </w:r>
      <w:r w:rsidRPr="00BA1AAD">
        <w:rPr>
          <w:i/>
          <w:spacing w:val="4"/>
        </w:rPr>
        <w:t>i</w:t>
      </w:r>
      <w:r w:rsidRPr="00BA1AAD">
        <w:rPr>
          <w:i/>
          <w:spacing w:val="6"/>
        </w:rPr>
        <w:t>n</w:t>
      </w:r>
      <w:r w:rsidRPr="00BA1AAD">
        <w:rPr>
          <w:i/>
        </w:rPr>
        <w:t>g</w:t>
      </w:r>
    </w:p>
    <w:p w14:paraId="3C7B4FC3" w14:textId="77777777" w:rsidR="00651EF5" w:rsidRPr="00BA1AAD" w:rsidRDefault="00651EF5">
      <w:pPr>
        <w:spacing w:before="11" w:line="280" w:lineRule="exact"/>
        <w:rPr>
          <w:sz w:val="28"/>
          <w:szCs w:val="28"/>
        </w:rPr>
      </w:pPr>
    </w:p>
    <w:p w14:paraId="61AFBA5D" w14:textId="77777777" w:rsidR="00651EF5" w:rsidRPr="00BA1AAD" w:rsidRDefault="00BA1AAD">
      <w:pPr>
        <w:spacing w:line="542" w:lineRule="auto"/>
        <w:ind w:left="124" w:right="209"/>
      </w:pPr>
      <w:r w:rsidRPr="00BA1AAD">
        <w:rPr>
          <w:i/>
          <w:spacing w:val="4"/>
        </w:rPr>
        <w:t>M</w:t>
      </w:r>
      <w:r w:rsidRPr="00BA1AAD">
        <w:rPr>
          <w:i/>
          <w:spacing w:val="6"/>
        </w:rPr>
        <w:t>a</w:t>
      </w:r>
      <w:r w:rsidRPr="00BA1AAD">
        <w:rPr>
          <w:i/>
          <w:spacing w:val="4"/>
        </w:rPr>
        <w:t>r</w:t>
      </w:r>
      <w:r w:rsidRPr="00BA1AAD">
        <w:rPr>
          <w:i/>
          <w:spacing w:val="6"/>
        </w:rPr>
        <w:t>g</w:t>
      </w:r>
      <w:r w:rsidRPr="00BA1AAD">
        <w:rPr>
          <w:i/>
          <w:spacing w:val="4"/>
        </w:rPr>
        <w:t>i</w:t>
      </w:r>
      <w:r w:rsidRPr="00BA1AAD">
        <w:rPr>
          <w:i/>
        </w:rPr>
        <w:t>n</w:t>
      </w:r>
      <w:r w:rsidRPr="00BA1AAD">
        <w:rPr>
          <w:i/>
          <w:spacing w:val="5"/>
        </w:rPr>
        <w:t xml:space="preserve"> Pe</w:t>
      </w:r>
      <w:r w:rsidRPr="00BA1AAD">
        <w:rPr>
          <w:i/>
          <w:spacing w:val="4"/>
        </w:rPr>
        <w:t>rf</w:t>
      </w:r>
      <w:r w:rsidRPr="00BA1AAD">
        <w:rPr>
          <w:i/>
          <w:spacing w:val="8"/>
        </w:rPr>
        <w:t>o</w:t>
      </w:r>
      <w:r w:rsidRPr="00BA1AAD">
        <w:rPr>
          <w:i/>
          <w:spacing w:val="4"/>
        </w:rPr>
        <w:t>r</w:t>
      </w:r>
      <w:r w:rsidRPr="00BA1AAD">
        <w:rPr>
          <w:i/>
          <w:spacing w:val="5"/>
        </w:rPr>
        <w:t>m</w:t>
      </w:r>
      <w:r w:rsidRPr="00BA1AAD">
        <w:rPr>
          <w:i/>
          <w:spacing w:val="9"/>
        </w:rPr>
        <w:t>a</w:t>
      </w:r>
      <w:r w:rsidRPr="00BA1AAD">
        <w:rPr>
          <w:i/>
          <w:spacing w:val="6"/>
        </w:rPr>
        <w:t>n</w:t>
      </w:r>
      <w:r w:rsidRPr="00BA1AAD">
        <w:rPr>
          <w:i/>
          <w:spacing w:val="5"/>
        </w:rPr>
        <w:t>c</w:t>
      </w:r>
      <w:r w:rsidRPr="00BA1AAD">
        <w:rPr>
          <w:i/>
        </w:rPr>
        <w:t xml:space="preserve">e </w:t>
      </w:r>
      <w:r w:rsidRPr="00BA1AAD">
        <w:rPr>
          <w:i/>
          <w:spacing w:val="4"/>
        </w:rPr>
        <w:t>C</w:t>
      </w:r>
      <w:r w:rsidRPr="00BA1AAD">
        <w:rPr>
          <w:i/>
          <w:spacing w:val="6"/>
        </w:rPr>
        <w:t>o</w:t>
      </w:r>
      <w:r w:rsidRPr="00BA1AAD">
        <w:rPr>
          <w:i/>
          <w:spacing w:val="5"/>
        </w:rPr>
        <w:t>mm</w:t>
      </w:r>
      <w:r w:rsidRPr="00BA1AAD">
        <w:rPr>
          <w:i/>
          <w:spacing w:val="7"/>
        </w:rPr>
        <w:t>e</w:t>
      </w:r>
      <w:r w:rsidRPr="00BA1AAD">
        <w:rPr>
          <w:i/>
          <w:spacing w:val="4"/>
        </w:rPr>
        <w:t>r</w:t>
      </w:r>
      <w:r w:rsidRPr="00BA1AAD">
        <w:rPr>
          <w:i/>
          <w:spacing w:val="5"/>
        </w:rPr>
        <w:t>c</w:t>
      </w:r>
      <w:r w:rsidRPr="00BA1AAD">
        <w:rPr>
          <w:i/>
          <w:spacing w:val="4"/>
        </w:rPr>
        <w:t>i</w:t>
      </w:r>
      <w:r w:rsidRPr="00BA1AAD">
        <w:rPr>
          <w:i/>
          <w:spacing w:val="6"/>
        </w:rPr>
        <w:t>a</w:t>
      </w:r>
      <w:r w:rsidRPr="00BA1AAD">
        <w:rPr>
          <w:i/>
        </w:rPr>
        <w:t>l</w:t>
      </w:r>
      <w:r w:rsidRPr="00BA1AAD">
        <w:rPr>
          <w:i/>
          <w:spacing w:val="-1"/>
        </w:rPr>
        <w:t xml:space="preserve"> </w:t>
      </w:r>
      <w:r w:rsidRPr="00BA1AAD">
        <w:rPr>
          <w:i/>
          <w:spacing w:val="6"/>
        </w:rPr>
        <w:t>a</w:t>
      </w:r>
      <w:r w:rsidRPr="00BA1AAD">
        <w:rPr>
          <w:i/>
          <w:spacing w:val="4"/>
        </w:rPr>
        <w:t>w</w:t>
      </w:r>
      <w:r w:rsidRPr="00BA1AAD">
        <w:rPr>
          <w:i/>
          <w:spacing w:val="6"/>
        </w:rPr>
        <w:t>ar</w:t>
      </w:r>
      <w:r w:rsidRPr="00BA1AAD">
        <w:rPr>
          <w:i/>
          <w:spacing w:val="5"/>
        </w:rPr>
        <w:t>e</w:t>
      </w:r>
      <w:r w:rsidRPr="00BA1AAD">
        <w:rPr>
          <w:i/>
          <w:spacing w:val="6"/>
        </w:rPr>
        <w:t>n</w:t>
      </w:r>
      <w:r w:rsidRPr="00BA1AAD">
        <w:rPr>
          <w:i/>
          <w:spacing w:val="5"/>
        </w:rPr>
        <w:t>e</w:t>
      </w:r>
      <w:r w:rsidRPr="00BA1AAD">
        <w:rPr>
          <w:i/>
          <w:spacing w:val="4"/>
        </w:rPr>
        <w:t>s</w:t>
      </w:r>
      <w:r w:rsidRPr="00BA1AAD">
        <w:rPr>
          <w:i/>
        </w:rPr>
        <w:t xml:space="preserve">s </w:t>
      </w:r>
      <w:r w:rsidRPr="00BA1AAD">
        <w:rPr>
          <w:i/>
          <w:spacing w:val="5"/>
        </w:rPr>
        <w:t>H</w:t>
      </w:r>
      <w:r w:rsidRPr="00BA1AAD">
        <w:rPr>
          <w:i/>
          <w:spacing w:val="11"/>
        </w:rPr>
        <w:t>S</w:t>
      </w:r>
      <w:r w:rsidRPr="00BA1AAD">
        <w:rPr>
          <w:i/>
          <w:spacing w:val="-1"/>
        </w:rPr>
        <w:t>&amp;</w:t>
      </w:r>
      <w:r w:rsidRPr="00BA1AAD">
        <w:rPr>
          <w:i/>
        </w:rPr>
        <w:t>E</w:t>
      </w:r>
    </w:p>
    <w:p w14:paraId="2D8D696A" w14:textId="77777777" w:rsidR="00651EF5" w:rsidRPr="00BA1AAD" w:rsidRDefault="00651EF5">
      <w:pPr>
        <w:spacing w:line="200" w:lineRule="exact"/>
      </w:pPr>
    </w:p>
    <w:p w14:paraId="2511C301" w14:textId="77777777" w:rsidR="00651EF5" w:rsidRPr="00BA1AAD" w:rsidRDefault="00651EF5">
      <w:pPr>
        <w:spacing w:line="200" w:lineRule="exact"/>
      </w:pPr>
    </w:p>
    <w:p w14:paraId="3572B962" w14:textId="77777777" w:rsidR="00651EF5" w:rsidRPr="00BA1AAD" w:rsidRDefault="00651EF5">
      <w:pPr>
        <w:spacing w:line="200" w:lineRule="exact"/>
      </w:pPr>
    </w:p>
    <w:p w14:paraId="0D3EAB0A" w14:textId="77777777" w:rsidR="00651EF5" w:rsidRPr="00BA1AAD" w:rsidRDefault="00651EF5">
      <w:pPr>
        <w:spacing w:before="9" w:line="200" w:lineRule="exact"/>
      </w:pPr>
    </w:p>
    <w:p w14:paraId="38344838" w14:textId="77777777" w:rsidR="00651EF5" w:rsidRPr="00BA1AAD" w:rsidRDefault="00BA1AAD">
      <w:pPr>
        <w:ind w:left="124"/>
      </w:pPr>
      <w:r w:rsidRPr="00BA1AAD">
        <w:rPr>
          <w:spacing w:val="11"/>
        </w:rPr>
        <w:t>P</w:t>
      </w:r>
      <w:r w:rsidRPr="00BA1AAD">
        <w:rPr>
          <w:spacing w:val="9"/>
        </w:rPr>
        <w:t>R</w:t>
      </w:r>
      <w:r w:rsidRPr="00BA1AAD">
        <w:rPr>
          <w:spacing w:val="10"/>
        </w:rPr>
        <w:t>O</w:t>
      </w:r>
      <w:r w:rsidRPr="00BA1AAD">
        <w:rPr>
          <w:spacing w:val="9"/>
        </w:rPr>
        <w:t>F</w:t>
      </w:r>
      <w:r w:rsidRPr="00BA1AAD">
        <w:rPr>
          <w:spacing w:val="10"/>
        </w:rPr>
        <w:t>E</w:t>
      </w:r>
      <w:r w:rsidRPr="00BA1AAD">
        <w:rPr>
          <w:spacing w:val="9"/>
        </w:rPr>
        <w:t>SS</w:t>
      </w:r>
      <w:r w:rsidRPr="00BA1AAD">
        <w:rPr>
          <w:spacing w:val="10"/>
        </w:rPr>
        <w:t>ION</w:t>
      </w:r>
      <w:r w:rsidRPr="00BA1AAD">
        <w:rPr>
          <w:spacing w:val="7"/>
        </w:rPr>
        <w:t>A</w:t>
      </w:r>
      <w:r w:rsidRPr="00BA1AAD">
        <w:t>L</w:t>
      </w:r>
    </w:p>
    <w:p w14:paraId="48C35EEA" w14:textId="77777777" w:rsidR="00651EF5" w:rsidRPr="00BA1AAD" w:rsidRDefault="00651EF5">
      <w:pPr>
        <w:spacing w:line="180" w:lineRule="exact"/>
        <w:rPr>
          <w:sz w:val="18"/>
          <w:szCs w:val="18"/>
        </w:rPr>
      </w:pPr>
    </w:p>
    <w:p w14:paraId="0A1D174B" w14:textId="77777777" w:rsidR="00651EF5" w:rsidRPr="00BA1AAD" w:rsidRDefault="00BA1AAD">
      <w:pPr>
        <w:ind w:left="124"/>
      </w:pPr>
      <w:r w:rsidRPr="00BA1AAD">
        <w:rPr>
          <w:i/>
          <w:spacing w:val="4"/>
        </w:rPr>
        <w:t>M</w:t>
      </w:r>
      <w:r w:rsidRPr="00BA1AAD">
        <w:rPr>
          <w:i/>
          <w:spacing w:val="5"/>
        </w:rPr>
        <w:t>B</w:t>
      </w:r>
      <w:r w:rsidRPr="00BA1AAD">
        <w:rPr>
          <w:i/>
        </w:rPr>
        <w:t>A</w:t>
      </w:r>
    </w:p>
    <w:p w14:paraId="19135B62" w14:textId="77777777" w:rsidR="00651EF5" w:rsidRPr="00BA1AAD" w:rsidRDefault="00651EF5">
      <w:pPr>
        <w:spacing w:before="16" w:line="220" w:lineRule="exact"/>
        <w:rPr>
          <w:sz w:val="22"/>
          <w:szCs w:val="22"/>
        </w:rPr>
      </w:pPr>
    </w:p>
    <w:p w14:paraId="16A58EDA" w14:textId="77777777" w:rsidR="00651EF5" w:rsidRPr="00BA1AAD" w:rsidRDefault="00BA1AAD">
      <w:pPr>
        <w:ind w:left="124"/>
      </w:pPr>
      <w:r w:rsidRPr="00BA1AAD">
        <w:rPr>
          <w:i/>
          <w:spacing w:val="4"/>
        </w:rPr>
        <w:t>N</w:t>
      </w:r>
      <w:r w:rsidRPr="00BA1AAD">
        <w:rPr>
          <w:i/>
          <w:spacing w:val="5"/>
        </w:rPr>
        <w:t>EBO</w:t>
      </w:r>
      <w:r w:rsidRPr="00BA1AAD">
        <w:rPr>
          <w:i/>
          <w:spacing w:val="6"/>
        </w:rPr>
        <w:t>S</w:t>
      </w:r>
      <w:r w:rsidRPr="00BA1AAD">
        <w:rPr>
          <w:i/>
        </w:rPr>
        <w:t>H</w:t>
      </w:r>
      <w:r w:rsidRPr="00BA1AAD">
        <w:rPr>
          <w:i/>
          <w:spacing w:val="2"/>
        </w:rPr>
        <w:t xml:space="preserve"> </w:t>
      </w:r>
      <w:r w:rsidRPr="00BA1AAD">
        <w:rPr>
          <w:i/>
          <w:spacing w:val="5"/>
        </w:rPr>
        <w:t>c</w:t>
      </w:r>
      <w:r w:rsidRPr="00BA1AAD">
        <w:rPr>
          <w:i/>
          <w:spacing w:val="7"/>
        </w:rPr>
        <w:t>e</w:t>
      </w:r>
      <w:r w:rsidRPr="00BA1AAD">
        <w:rPr>
          <w:i/>
          <w:spacing w:val="4"/>
        </w:rPr>
        <w:t>rtif</w:t>
      </w:r>
      <w:r w:rsidRPr="00BA1AAD">
        <w:rPr>
          <w:i/>
          <w:spacing w:val="7"/>
        </w:rPr>
        <w:t>i</w:t>
      </w:r>
      <w:r w:rsidRPr="00BA1AAD">
        <w:rPr>
          <w:i/>
          <w:spacing w:val="5"/>
        </w:rPr>
        <w:t>c</w:t>
      </w:r>
      <w:r w:rsidRPr="00BA1AAD">
        <w:rPr>
          <w:i/>
          <w:spacing w:val="6"/>
        </w:rPr>
        <w:t>a</w:t>
      </w:r>
      <w:r w:rsidRPr="00BA1AAD">
        <w:rPr>
          <w:i/>
          <w:spacing w:val="4"/>
        </w:rPr>
        <w:t>t</w:t>
      </w:r>
      <w:r w:rsidRPr="00BA1AAD">
        <w:rPr>
          <w:i/>
        </w:rPr>
        <w:t>e</w:t>
      </w:r>
    </w:p>
    <w:p w14:paraId="68660946" w14:textId="77777777" w:rsidR="00651EF5" w:rsidRPr="00BA1AAD" w:rsidRDefault="00651EF5">
      <w:pPr>
        <w:spacing w:before="6" w:line="120" w:lineRule="exact"/>
        <w:rPr>
          <w:sz w:val="12"/>
          <w:szCs w:val="12"/>
        </w:rPr>
      </w:pPr>
    </w:p>
    <w:p w14:paraId="2D7EB898" w14:textId="77777777" w:rsidR="00651EF5" w:rsidRPr="00BA1AAD" w:rsidRDefault="00651EF5">
      <w:pPr>
        <w:spacing w:line="200" w:lineRule="exact"/>
      </w:pPr>
    </w:p>
    <w:p w14:paraId="717C63DA" w14:textId="77777777" w:rsidR="00651EF5" w:rsidRPr="00BA1AAD" w:rsidRDefault="00651EF5">
      <w:pPr>
        <w:spacing w:line="200" w:lineRule="exact"/>
      </w:pPr>
    </w:p>
    <w:p w14:paraId="4C0F8AB8" w14:textId="77777777" w:rsidR="00651EF5" w:rsidRPr="00BA1AAD" w:rsidRDefault="00651EF5">
      <w:pPr>
        <w:spacing w:line="200" w:lineRule="exact"/>
      </w:pPr>
    </w:p>
    <w:p w14:paraId="0B499DAC" w14:textId="77777777" w:rsidR="00651EF5" w:rsidRPr="00BA1AAD" w:rsidRDefault="00651EF5">
      <w:pPr>
        <w:spacing w:line="200" w:lineRule="exact"/>
      </w:pPr>
    </w:p>
    <w:p w14:paraId="22328762" w14:textId="77777777" w:rsidR="00651EF5" w:rsidRPr="00BA1AAD" w:rsidRDefault="00651EF5">
      <w:pPr>
        <w:spacing w:line="200" w:lineRule="exact"/>
      </w:pPr>
    </w:p>
    <w:p w14:paraId="0780816A" w14:textId="77777777" w:rsidR="00651EF5" w:rsidRPr="00BA1AAD" w:rsidRDefault="00BA1AAD">
      <w:pPr>
        <w:ind w:left="124"/>
      </w:pPr>
      <w:r w:rsidRPr="00BA1AAD">
        <w:rPr>
          <w:spacing w:val="11"/>
        </w:rPr>
        <w:t>P</w:t>
      </w:r>
      <w:r w:rsidRPr="00BA1AAD">
        <w:rPr>
          <w:spacing w:val="10"/>
        </w:rPr>
        <w:t>E</w:t>
      </w:r>
      <w:r w:rsidRPr="00BA1AAD">
        <w:rPr>
          <w:spacing w:val="9"/>
        </w:rPr>
        <w:t>RS</w:t>
      </w:r>
      <w:r w:rsidRPr="00BA1AAD">
        <w:rPr>
          <w:spacing w:val="10"/>
        </w:rPr>
        <w:t>ON</w:t>
      </w:r>
      <w:r w:rsidRPr="00BA1AAD">
        <w:rPr>
          <w:spacing w:val="7"/>
        </w:rPr>
        <w:t>A</w:t>
      </w:r>
      <w:r w:rsidRPr="00BA1AAD">
        <w:t>L</w:t>
      </w:r>
      <w:r w:rsidRPr="00BA1AAD">
        <w:rPr>
          <w:spacing w:val="8"/>
        </w:rPr>
        <w:t xml:space="preserve"> </w:t>
      </w:r>
      <w:r w:rsidRPr="00BA1AAD">
        <w:rPr>
          <w:spacing w:val="9"/>
        </w:rPr>
        <w:t>S</w:t>
      </w:r>
      <w:r w:rsidRPr="00BA1AAD">
        <w:rPr>
          <w:spacing w:val="10"/>
        </w:rPr>
        <w:t>KI</w:t>
      </w:r>
      <w:r w:rsidRPr="00BA1AAD">
        <w:rPr>
          <w:spacing w:val="8"/>
        </w:rPr>
        <w:t>LL</w:t>
      </w:r>
      <w:r w:rsidRPr="00BA1AAD">
        <w:t>S</w:t>
      </w:r>
    </w:p>
    <w:p w14:paraId="67F16592" w14:textId="77777777" w:rsidR="00651EF5" w:rsidRPr="00BA1AAD" w:rsidRDefault="00651EF5">
      <w:pPr>
        <w:spacing w:before="3" w:line="240" w:lineRule="exact"/>
        <w:rPr>
          <w:sz w:val="24"/>
          <w:szCs w:val="24"/>
        </w:rPr>
      </w:pPr>
    </w:p>
    <w:p w14:paraId="32D2765F" w14:textId="77777777" w:rsidR="00651EF5" w:rsidRPr="00BA1AAD" w:rsidRDefault="00BA1AAD">
      <w:pPr>
        <w:spacing w:line="523" w:lineRule="auto"/>
        <w:ind w:left="124" w:right="860"/>
      </w:pPr>
      <w:r w:rsidRPr="00BA1AAD">
        <w:rPr>
          <w:i/>
        </w:rPr>
        <w:t>De</w:t>
      </w:r>
      <w:r w:rsidRPr="00BA1AAD">
        <w:rPr>
          <w:i/>
          <w:spacing w:val="1"/>
        </w:rPr>
        <w:t>c</w:t>
      </w:r>
      <w:r w:rsidRPr="00BA1AAD">
        <w:rPr>
          <w:i/>
        </w:rPr>
        <w:t>i</w:t>
      </w:r>
      <w:r w:rsidRPr="00BA1AAD">
        <w:rPr>
          <w:i/>
          <w:spacing w:val="-1"/>
        </w:rPr>
        <w:t>s</w:t>
      </w:r>
      <w:r w:rsidRPr="00BA1AAD">
        <w:rPr>
          <w:i/>
        </w:rPr>
        <w:t>ive</w:t>
      </w:r>
      <w:r w:rsidRPr="00BA1AAD">
        <w:rPr>
          <w:i/>
          <w:spacing w:val="2"/>
        </w:rPr>
        <w:t>n</w:t>
      </w:r>
      <w:r w:rsidRPr="00BA1AAD">
        <w:rPr>
          <w:i/>
        </w:rPr>
        <w:t xml:space="preserve">ess </w:t>
      </w:r>
      <w:r w:rsidRPr="00BA1AAD">
        <w:rPr>
          <w:i/>
          <w:spacing w:val="1"/>
        </w:rPr>
        <w:t>In</w:t>
      </w:r>
      <w:r w:rsidRPr="00BA1AAD">
        <w:rPr>
          <w:i/>
        </w:rPr>
        <w:t>te</w:t>
      </w:r>
      <w:r w:rsidRPr="00BA1AAD">
        <w:rPr>
          <w:i/>
          <w:spacing w:val="1"/>
        </w:rPr>
        <w:t>g</w:t>
      </w:r>
      <w:r w:rsidRPr="00BA1AAD">
        <w:rPr>
          <w:i/>
          <w:spacing w:val="-1"/>
        </w:rPr>
        <w:t>r</w:t>
      </w:r>
      <w:r w:rsidRPr="00BA1AAD">
        <w:rPr>
          <w:i/>
        </w:rPr>
        <w:t>ity T</w:t>
      </w:r>
      <w:r w:rsidRPr="00BA1AAD">
        <w:rPr>
          <w:i/>
          <w:spacing w:val="-1"/>
        </w:rPr>
        <w:t>r</w:t>
      </w:r>
      <w:r w:rsidRPr="00BA1AAD">
        <w:rPr>
          <w:i/>
          <w:spacing w:val="1"/>
        </w:rPr>
        <w:t>oub</w:t>
      </w:r>
      <w:r w:rsidRPr="00BA1AAD">
        <w:rPr>
          <w:i/>
        </w:rPr>
        <w:t>lesh</w:t>
      </w:r>
      <w:r w:rsidRPr="00BA1AAD">
        <w:rPr>
          <w:i/>
          <w:spacing w:val="1"/>
        </w:rPr>
        <w:t>oo</w:t>
      </w:r>
      <w:r w:rsidRPr="00BA1AAD">
        <w:rPr>
          <w:i/>
        </w:rPr>
        <w:t>ti</w:t>
      </w:r>
      <w:r w:rsidRPr="00BA1AAD">
        <w:rPr>
          <w:i/>
          <w:spacing w:val="1"/>
        </w:rPr>
        <w:t>n</w:t>
      </w:r>
      <w:r w:rsidRPr="00BA1AAD">
        <w:rPr>
          <w:i/>
        </w:rPr>
        <w:t>g</w:t>
      </w:r>
    </w:p>
    <w:p w14:paraId="4F13D64E" w14:textId="77777777" w:rsidR="00651EF5" w:rsidRPr="00BA1AAD" w:rsidRDefault="00651EF5">
      <w:pPr>
        <w:spacing w:before="9" w:line="140" w:lineRule="exact"/>
        <w:rPr>
          <w:sz w:val="14"/>
          <w:szCs w:val="14"/>
        </w:rPr>
      </w:pPr>
    </w:p>
    <w:p w14:paraId="4711463A" w14:textId="77777777" w:rsidR="00651EF5" w:rsidRPr="00BA1AAD" w:rsidRDefault="00651EF5">
      <w:pPr>
        <w:spacing w:line="200" w:lineRule="exact"/>
      </w:pPr>
    </w:p>
    <w:p w14:paraId="7CBFFB61" w14:textId="77777777" w:rsidR="00651EF5" w:rsidRPr="00BA1AAD" w:rsidRDefault="00651EF5">
      <w:pPr>
        <w:spacing w:line="200" w:lineRule="exact"/>
      </w:pPr>
    </w:p>
    <w:p w14:paraId="6C1BB00C" w14:textId="77777777" w:rsidR="00651EF5" w:rsidRPr="00BA1AAD" w:rsidRDefault="00651EF5">
      <w:pPr>
        <w:spacing w:line="200" w:lineRule="exact"/>
      </w:pPr>
    </w:p>
    <w:p w14:paraId="7D3DA747" w14:textId="77777777" w:rsidR="00651EF5" w:rsidRPr="00BA1AAD" w:rsidRDefault="00651EF5">
      <w:pPr>
        <w:spacing w:line="200" w:lineRule="exact"/>
      </w:pPr>
    </w:p>
    <w:p w14:paraId="414756CA" w14:textId="77777777" w:rsidR="00651EF5" w:rsidRPr="00BA1AAD" w:rsidRDefault="00BA1AAD">
      <w:pPr>
        <w:ind w:left="107"/>
      </w:pPr>
      <w:r w:rsidRPr="00BA1AAD">
        <w:rPr>
          <w:spacing w:val="12"/>
        </w:rPr>
        <w:t>P</w:t>
      </w:r>
      <w:r w:rsidRPr="00BA1AAD">
        <w:rPr>
          <w:spacing w:val="10"/>
        </w:rPr>
        <w:t>E</w:t>
      </w:r>
      <w:r w:rsidRPr="00BA1AAD">
        <w:rPr>
          <w:spacing w:val="9"/>
        </w:rPr>
        <w:t>RS</w:t>
      </w:r>
      <w:r w:rsidRPr="00BA1AAD">
        <w:rPr>
          <w:spacing w:val="10"/>
        </w:rPr>
        <w:t>ON</w:t>
      </w:r>
      <w:r w:rsidRPr="00BA1AAD">
        <w:rPr>
          <w:spacing w:val="7"/>
        </w:rPr>
        <w:t>A</w:t>
      </w:r>
      <w:r w:rsidRPr="00BA1AAD">
        <w:t>L</w:t>
      </w:r>
      <w:r w:rsidRPr="00BA1AAD">
        <w:rPr>
          <w:spacing w:val="10"/>
        </w:rPr>
        <w:t xml:space="preserve"> D</w:t>
      </w:r>
      <w:r w:rsidRPr="00BA1AAD">
        <w:rPr>
          <w:spacing w:val="8"/>
        </w:rPr>
        <w:t>E</w:t>
      </w:r>
      <w:r w:rsidRPr="00BA1AAD">
        <w:rPr>
          <w:spacing w:val="13"/>
        </w:rPr>
        <w:t>T</w:t>
      </w:r>
      <w:r w:rsidRPr="00BA1AAD">
        <w:rPr>
          <w:spacing w:val="7"/>
        </w:rPr>
        <w:t>A</w:t>
      </w:r>
      <w:r w:rsidRPr="00BA1AAD">
        <w:rPr>
          <w:spacing w:val="10"/>
        </w:rPr>
        <w:t>I</w:t>
      </w:r>
      <w:r w:rsidRPr="00BA1AAD">
        <w:rPr>
          <w:spacing w:val="8"/>
        </w:rPr>
        <w:t>L</w:t>
      </w:r>
      <w:r w:rsidRPr="00BA1AAD">
        <w:t>S</w:t>
      </w:r>
    </w:p>
    <w:p w14:paraId="68D950EE" w14:textId="77777777" w:rsidR="00651EF5" w:rsidRPr="00BA1AAD" w:rsidRDefault="00651EF5">
      <w:pPr>
        <w:spacing w:before="16" w:line="220" w:lineRule="exact"/>
        <w:rPr>
          <w:sz w:val="22"/>
          <w:szCs w:val="22"/>
        </w:rPr>
      </w:pPr>
    </w:p>
    <w:p w14:paraId="3C2D84EC" w14:textId="77777777" w:rsidR="00BA1AAD" w:rsidRDefault="00BA1AAD">
      <w:pPr>
        <w:ind w:left="10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Ayoub Stott</w:t>
      </w:r>
    </w:p>
    <w:p w14:paraId="27BCFD90" w14:textId="5A8F07DD" w:rsidR="00651EF5" w:rsidRPr="00BA1AAD" w:rsidRDefault="00BA1AAD">
      <w:pPr>
        <w:ind w:left="107"/>
      </w:pPr>
      <w:r w:rsidRPr="00BA1AAD">
        <w:rPr>
          <w:i/>
          <w:spacing w:val="1"/>
        </w:rPr>
        <w:t>3</w:t>
      </w:r>
      <w:r w:rsidRPr="00BA1AAD">
        <w:rPr>
          <w:i/>
        </w:rPr>
        <w:t>4 A</w:t>
      </w:r>
      <w:r w:rsidRPr="00BA1AAD">
        <w:rPr>
          <w:i/>
          <w:spacing w:val="1"/>
        </w:rPr>
        <w:t>n</w:t>
      </w:r>
      <w:r w:rsidRPr="00BA1AAD">
        <w:rPr>
          <w:i/>
        </w:rPr>
        <w:t>ywhere</w:t>
      </w:r>
      <w:r w:rsidRPr="00BA1AAD">
        <w:rPr>
          <w:i/>
          <w:spacing w:val="-8"/>
        </w:rPr>
        <w:t xml:space="preserve"> </w:t>
      </w:r>
      <w:r w:rsidRPr="00BA1AAD">
        <w:rPr>
          <w:i/>
        </w:rPr>
        <w:t>R</w:t>
      </w:r>
      <w:r w:rsidRPr="00BA1AAD">
        <w:rPr>
          <w:i/>
          <w:spacing w:val="-1"/>
        </w:rPr>
        <w:t>o</w:t>
      </w:r>
      <w:r w:rsidRPr="00BA1AAD">
        <w:rPr>
          <w:i/>
          <w:spacing w:val="1"/>
        </w:rPr>
        <w:t>a</w:t>
      </w:r>
      <w:r w:rsidRPr="00BA1AAD">
        <w:rPr>
          <w:i/>
        </w:rPr>
        <w:t>d</w:t>
      </w:r>
    </w:p>
    <w:p w14:paraId="1858348A" w14:textId="77777777" w:rsidR="00651EF5" w:rsidRPr="00BA1AAD" w:rsidRDefault="00BA1AAD">
      <w:pPr>
        <w:ind w:left="107"/>
      </w:pPr>
      <w:r w:rsidRPr="00BA1AAD">
        <w:rPr>
          <w:i/>
          <w:spacing w:val="-1"/>
        </w:rPr>
        <w:t>C</w:t>
      </w:r>
      <w:r w:rsidRPr="00BA1AAD">
        <w:rPr>
          <w:i/>
          <w:spacing w:val="1"/>
        </w:rPr>
        <w:t>o</w:t>
      </w:r>
      <w:r w:rsidRPr="00BA1AAD">
        <w:rPr>
          <w:i/>
        </w:rPr>
        <w:t>v</w:t>
      </w:r>
      <w:r w:rsidRPr="00BA1AAD">
        <w:rPr>
          <w:i/>
          <w:spacing w:val="1"/>
        </w:rPr>
        <w:t>en</w:t>
      </w:r>
      <w:r w:rsidRPr="00BA1AAD">
        <w:rPr>
          <w:i/>
        </w:rPr>
        <w:t>t</w:t>
      </w:r>
      <w:r w:rsidRPr="00BA1AAD">
        <w:rPr>
          <w:i/>
          <w:spacing w:val="-1"/>
        </w:rPr>
        <w:t>r</w:t>
      </w:r>
      <w:r w:rsidRPr="00BA1AAD">
        <w:rPr>
          <w:i/>
        </w:rPr>
        <w:t>y</w:t>
      </w:r>
    </w:p>
    <w:p w14:paraId="0AE44098" w14:textId="77777777" w:rsidR="00651EF5" w:rsidRPr="00BA1AAD" w:rsidRDefault="00BA1AAD">
      <w:pPr>
        <w:ind w:left="107"/>
      </w:pPr>
      <w:r w:rsidRPr="00BA1AAD">
        <w:rPr>
          <w:i/>
          <w:spacing w:val="-1"/>
        </w:rPr>
        <w:t>C</w:t>
      </w:r>
      <w:r w:rsidRPr="00BA1AAD">
        <w:rPr>
          <w:i/>
        </w:rPr>
        <w:t>V6</w:t>
      </w:r>
      <w:r w:rsidRPr="00BA1AAD">
        <w:rPr>
          <w:i/>
          <w:spacing w:val="-3"/>
        </w:rPr>
        <w:t xml:space="preserve"> </w:t>
      </w:r>
      <w:r w:rsidRPr="00BA1AAD">
        <w:rPr>
          <w:i/>
          <w:spacing w:val="1"/>
        </w:rPr>
        <w:t>7</w:t>
      </w:r>
      <w:r w:rsidRPr="00BA1AAD">
        <w:rPr>
          <w:i/>
        </w:rPr>
        <w:t>RF</w:t>
      </w:r>
    </w:p>
    <w:p w14:paraId="718EAC01" w14:textId="77777777" w:rsidR="00651EF5" w:rsidRPr="00BA1AAD" w:rsidRDefault="00651EF5">
      <w:pPr>
        <w:spacing w:before="8" w:line="220" w:lineRule="exact"/>
        <w:rPr>
          <w:sz w:val="22"/>
          <w:szCs w:val="22"/>
        </w:rPr>
      </w:pPr>
    </w:p>
    <w:p w14:paraId="0969A9B0" w14:textId="77777777" w:rsidR="00651EF5" w:rsidRPr="00BA1AAD" w:rsidRDefault="00BA1AAD">
      <w:pPr>
        <w:ind w:left="107"/>
      </w:pPr>
      <w:r w:rsidRPr="00BA1AAD">
        <w:rPr>
          <w:i/>
        </w:rPr>
        <w:t>T:</w:t>
      </w:r>
      <w:r w:rsidRPr="00BA1AAD">
        <w:rPr>
          <w:i/>
          <w:spacing w:val="-1"/>
        </w:rPr>
        <w:t xml:space="preserve"> </w:t>
      </w:r>
      <w:r w:rsidRPr="00BA1AAD">
        <w:rPr>
          <w:i/>
          <w:spacing w:val="1"/>
        </w:rPr>
        <w:t>024</w:t>
      </w:r>
      <w:r w:rsidRPr="00BA1AAD">
        <w:rPr>
          <w:i/>
          <w:spacing w:val="-1"/>
        </w:rPr>
        <w:t>7</w:t>
      </w:r>
      <w:r w:rsidRPr="00BA1AAD">
        <w:rPr>
          <w:i/>
        </w:rPr>
        <w:t>6</w:t>
      </w:r>
      <w:r w:rsidRPr="00BA1AAD">
        <w:rPr>
          <w:i/>
          <w:spacing w:val="-4"/>
        </w:rPr>
        <w:t xml:space="preserve"> </w:t>
      </w:r>
      <w:r w:rsidRPr="00BA1AAD">
        <w:rPr>
          <w:i/>
          <w:spacing w:val="-1"/>
        </w:rPr>
        <w:t>8</w:t>
      </w:r>
      <w:r w:rsidRPr="00BA1AAD">
        <w:rPr>
          <w:i/>
          <w:spacing w:val="1"/>
        </w:rPr>
        <w:t>8</w:t>
      </w:r>
      <w:r w:rsidRPr="00BA1AAD">
        <w:rPr>
          <w:i/>
        </w:rPr>
        <w:t>8</w:t>
      </w:r>
      <w:r w:rsidRPr="00BA1AAD">
        <w:rPr>
          <w:i/>
          <w:spacing w:val="-2"/>
        </w:rPr>
        <w:t xml:space="preserve"> </w:t>
      </w:r>
      <w:r w:rsidRPr="00BA1AAD">
        <w:rPr>
          <w:i/>
          <w:spacing w:val="-1"/>
        </w:rPr>
        <w:t>5</w:t>
      </w:r>
      <w:r w:rsidRPr="00BA1AAD">
        <w:rPr>
          <w:i/>
          <w:spacing w:val="1"/>
        </w:rPr>
        <w:t>54</w:t>
      </w:r>
      <w:r w:rsidRPr="00BA1AAD">
        <w:rPr>
          <w:i/>
        </w:rPr>
        <w:t>4</w:t>
      </w:r>
    </w:p>
    <w:p w14:paraId="359F7A36" w14:textId="77777777" w:rsidR="00651EF5" w:rsidRPr="00BA1AAD" w:rsidRDefault="00BA1AAD">
      <w:pPr>
        <w:ind w:left="107"/>
      </w:pPr>
      <w:r w:rsidRPr="00BA1AAD">
        <w:rPr>
          <w:i/>
        </w:rPr>
        <w:t>M:</w:t>
      </w:r>
      <w:r w:rsidRPr="00BA1AAD">
        <w:rPr>
          <w:i/>
          <w:spacing w:val="-1"/>
        </w:rPr>
        <w:t xml:space="preserve"> </w:t>
      </w:r>
      <w:r w:rsidRPr="00BA1AAD">
        <w:rPr>
          <w:i/>
          <w:spacing w:val="1"/>
        </w:rPr>
        <w:t>088</w:t>
      </w:r>
      <w:r w:rsidRPr="00BA1AAD">
        <w:rPr>
          <w:i/>
        </w:rPr>
        <w:t>7</w:t>
      </w:r>
      <w:r w:rsidRPr="00BA1AAD">
        <w:rPr>
          <w:i/>
          <w:spacing w:val="-4"/>
        </w:rPr>
        <w:t xml:space="preserve"> </w:t>
      </w:r>
      <w:r w:rsidRPr="00BA1AAD">
        <w:rPr>
          <w:i/>
          <w:spacing w:val="1"/>
        </w:rPr>
        <w:t>22</w:t>
      </w:r>
      <w:r w:rsidRPr="00BA1AAD">
        <w:rPr>
          <w:i/>
        </w:rPr>
        <w:t>2</w:t>
      </w:r>
      <w:r w:rsidRPr="00BA1AAD">
        <w:rPr>
          <w:i/>
          <w:spacing w:val="-4"/>
        </w:rPr>
        <w:t xml:space="preserve"> </w:t>
      </w:r>
      <w:r w:rsidRPr="00BA1AAD">
        <w:rPr>
          <w:i/>
          <w:spacing w:val="1"/>
        </w:rPr>
        <w:t>9</w:t>
      </w:r>
      <w:r w:rsidRPr="00BA1AAD">
        <w:rPr>
          <w:i/>
          <w:spacing w:val="-1"/>
        </w:rPr>
        <w:t>9</w:t>
      </w:r>
      <w:r w:rsidRPr="00BA1AAD">
        <w:rPr>
          <w:i/>
          <w:spacing w:val="1"/>
        </w:rPr>
        <w:t>9</w:t>
      </w:r>
      <w:r w:rsidRPr="00BA1AAD">
        <w:rPr>
          <w:i/>
        </w:rPr>
        <w:t>9</w:t>
      </w:r>
    </w:p>
    <w:p w14:paraId="42204913" w14:textId="6E0FB7D2" w:rsidR="00651EF5" w:rsidRPr="00BA1AAD" w:rsidRDefault="00BA1AAD">
      <w:pPr>
        <w:ind w:left="107"/>
      </w:pPr>
      <w:r w:rsidRPr="00BA1AAD">
        <w:rPr>
          <w:i/>
          <w:spacing w:val="1"/>
        </w:rPr>
        <w:t>E</w:t>
      </w:r>
      <w:r w:rsidRPr="00BA1AAD">
        <w:rPr>
          <w:i/>
        </w:rPr>
        <w:t>:</w:t>
      </w:r>
      <w:r w:rsidRPr="00BA1AAD">
        <w:rPr>
          <w:i/>
          <w:spacing w:val="-2"/>
        </w:rPr>
        <w:t xml:space="preserve"> </w:t>
      </w:r>
      <w:r w:rsidRPr="00BA1AAD">
        <w:rPr>
          <w:i/>
          <w:spacing w:val="-49"/>
        </w:rPr>
        <w:t xml:space="preserve"> </w:t>
      </w:r>
      <w:hyperlink r:id="rId5" w:history="1">
        <w:r w:rsidRPr="00FD474F">
          <w:rPr>
            <w:rStyle w:val="Hyperlink"/>
            <w:i/>
            <w:spacing w:val="1"/>
          </w:rPr>
          <w:t>ayoub@gmail.com</w:t>
        </w:r>
      </w:hyperlink>
    </w:p>
    <w:p w14:paraId="6BA04779" w14:textId="77777777" w:rsidR="00651EF5" w:rsidRPr="00BA1AAD" w:rsidRDefault="00651EF5">
      <w:pPr>
        <w:spacing w:before="11" w:line="220" w:lineRule="exact"/>
        <w:rPr>
          <w:sz w:val="22"/>
          <w:szCs w:val="22"/>
        </w:rPr>
      </w:pPr>
    </w:p>
    <w:p w14:paraId="7EE2EA89" w14:textId="77777777" w:rsidR="00651EF5" w:rsidRPr="00BA1AAD" w:rsidRDefault="00BA1AAD">
      <w:pPr>
        <w:ind w:left="107"/>
      </w:pPr>
      <w:r w:rsidRPr="00BA1AAD">
        <w:rPr>
          <w:i/>
        </w:rPr>
        <w:t>DO</w:t>
      </w:r>
      <w:r w:rsidRPr="00BA1AAD">
        <w:rPr>
          <w:i/>
          <w:spacing w:val="1"/>
        </w:rPr>
        <w:t>B</w:t>
      </w:r>
      <w:r w:rsidRPr="00BA1AAD">
        <w:rPr>
          <w:i/>
        </w:rPr>
        <w:t>:</w:t>
      </w:r>
      <w:r w:rsidRPr="00BA1AAD">
        <w:rPr>
          <w:i/>
          <w:spacing w:val="-4"/>
        </w:rPr>
        <w:t xml:space="preserve"> </w:t>
      </w:r>
      <w:r w:rsidRPr="00BA1AAD">
        <w:rPr>
          <w:i/>
          <w:spacing w:val="1"/>
        </w:rPr>
        <w:t>12</w:t>
      </w:r>
      <w:r w:rsidRPr="00BA1AAD">
        <w:rPr>
          <w:i/>
        </w:rPr>
        <w:t>/</w:t>
      </w:r>
      <w:r w:rsidRPr="00BA1AAD">
        <w:rPr>
          <w:i/>
          <w:spacing w:val="3"/>
        </w:rPr>
        <w:t>0</w:t>
      </w:r>
      <w:r w:rsidRPr="00BA1AAD">
        <w:rPr>
          <w:i/>
          <w:spacing w:val="1"/>
        </w:rPr>
        <w:t>9</w:t>
      </w:r>
      <w:r w:rsidRPr="00BA1AAD">
        <w:rPr>
          <w:i/>
        </w:rPr>
        <w:t>/</w:t>
      </w:r>
      <w:r w:rsidRPr="00BA1AAD">
        <w:rPr>
          <w:i/>
          <w:spacing w:val="-1"/>
        </w:rPr>
        <w:t>1</w:t>
      </w:r>
      <w:r w:rsidRPr="00BA1AAD">
        <w:rPr>
          <w:i/>
          <w:spacing w:val="1"/>
        </w:rPr>
        <w:t>98</w:t>
      </w:r>
      <w:r w:rsidRPr="00BA1AAD">
        <w:rPr>
          <w:i/>
        </w:rPr>
        <w:t>5</w:t>
      </w:r>
    </w:p>
    <w:p w14:paraId="624C7417" w14:textId="77777777" w:rsidR="00651EF5" w:rsidRPr="00BA1AAD" w:rsidRDefault="00BA1AAD">
      <w:pPr>
        <w:ind w:left="107"/>
      </w:pPr>
      <w:r w:rsidRPr="00BA1AAD">
        <w:rPr>
          <w:i/>
        </w:rPr>
        <w:t>Dr</w:t>
      </w:r>
      <w:r w:rsidRPr="00BA1AAD">
        <w:rPr>
          <w:i/>
          <w:spacing w:val="-1"/>
        </w:rPr>
        <w:t>i</w:t>
      </w:r>
      <w:r w:rsidRPr="00BA1AAD">
        <w:rPr>
          <w:i/>
        </w:rPr>
        <w:t>vi</w:t>
      </w:r>
      <w:r w:rsidRPr="00BA1AAD">
        <w:rPr>
          <w:i/>
          <w:spacing w:val="1"/>
        </w:rPr>
        <w:t>n</w:t>
      </w:r>
      <w:r w:rsidRPr="00BA1AAD">
        <w:rPr>
          <w:i/>
        </w:rPr>
        <w:t>g</w:t>
      </w:r>
      <w:r w:rsidRPr="00BA1AAD">
        <w:rPr>
          <w:i/>
          <w:spacing w:val="-5"/>
        </w:rPr>
        <w:t xml:space="preserve"> </w:t>
      </w:r>
      <w:r w:rsidRPr="00BA1AAD">
        <w:rPr>
          <w:i/>
        </w:rPr>
        <w:t>lice</w:t>
      </w:r>
      <w:r w:rsidRPr="00BA1AAD">
        <w:rPr>
          <w:i/>
          <w:spacing w:val="1"/>
        </w:rPr>
        <w:t>n</w:t>
      </w:r>
      <w:r w:rsidRPr="00BA1AAD">
        <w:rPr>
          <w:i/>
          <w:spacing w:val="-1"/>
        </w:rPr>
        <w:t>s</w:t>
      </w:r>
      <w:r w:rsidRPr="00BA1AAD">
        <w:rPr>
          <w:i/>
        </w:rPr>
        <w:t>e:</w:t>
      </w:r>
      <w:r w:rsidRPr="00BA1AAD">
        <w:rPr>
          <w:i/>
          <w:spacing w:val="45"/>
        </w:rPr>
        <w:t xml:space="preserve"> </w:t>
      </w:r>
      <w:r w:rsidRPr="00BA1AAD">
        <w:rPr>
          <w:i/>
        </w:rPr>
        <w:t>Yes</w:t>
      </w:r>
    </w:p>
    <w:p w14:paraId="2A0E8CF8" w14:textId="77777777" w:rsidR="00651EF5" w:rsidRPr="00BA1AAD" w:rsidRDefault="00BA1AAD">
      <w:pPr>
        <w:spacing w:line="220" w:lineRule="exact"/>
        <w:ind w:left="107"/>
      </w:pPr>
      <w:r w:rsidRPr="00BA1AAD">
        <w:rPr>
          <w:i/>
          <w:spacing w:val="-1"/>
        </w:rPr>
        <w:t>N</w:t>
      </w:r>
      <w:r w:rsidRPr="00BA1AAD">
        <w:rPr>
          <w:i/>
          <w:spacing w:val="1"/>
        </w:rPr>
        <w:t>a</w:t>
      </w:r>
      <w:r w:rsidRPr="00BA1AAD">
        <w:rPr>
          <w:i/>
        </w:rPr>
        <w:t>ti</w:t>
      </w:r>
      <w:r w:rsidRPr="00BA1AAD">
        <w:rPr>
          <w:i/>
          <w:spacing w:val="1"/>
        </w:rPr>
        <w:t>ona</w:t>
      </w:r>
      <w:r w:rsidRPr="00BA1AAD">
        <w:rPr>
          <w:i/>
        </w:rPr>
        <w:t>lity:</w:t>
      </w:r>
      <w:r w:rsidRPr="00BA1AAD">
        <w:rPr>
          <w:i/>
          <w:spacing w:val="-9"/>
        </w:rPr>
        <w:t xml:space="preserve"> </w:t>
      </w:r>
      <w:r w:rsidRPr="00BA1AAD">
        <w:rPr>
          <w:i/>
        </w:rPr>
        <w:t>B</w:t>
      </w:r>
      <w:r w:rsidRPr="00BA1AAD">
        <w:rPr>
          <w:i/>
          <w:spacing w:val="-1"/>
        </w:rPr>
        <w:t>r</w:t>
      </w:r>
      <w:r w:rsidRPr="00BA1AAD">
        <w:rPr>
          <w:i/>
        </w:rPr>
        <w:t>iti</w:t>
      </w:r>
      <w:r w:rsidRPr="00BA1AAD">
        <w:rPr>
          <w:i/>
          <w:spacing w:val="-1"/>
        </w:rPr>
        <w:t>s</w:t>
      </w:r>
      <w:r w:rsidRPr="00BA1AAD">
        <w:rPr>
          <w:i/>
        </w:rPr>
        <w:t>h</w:t>
      </w:r>
    </w:p>
    <w:p w14:paraId="4D5E19B3" w14:textId="77777777" w:rsidR="00BA1AAD" w:rsidRPr="00BA1AAD" w:rsidRDefault="00BA1AAD">
      <w:pPr>
        <w:spacing w:before="39" w:line="294" w:lineRule="auto"/>
        <w:ind w:right="3715"/>
        <w:rPr>
          <w:rFonts w:ascii="Calibri" w:hAnsi="Calibri" w:cs="Calibri"/>
          <w:sz w:val="22"/>
          <w:szCs w:val="22"/>
        </w:rPr>
      </w:pPr>
      <w:r w:rsidRPr="00BA1AAD">
        <w:br w:type="column"/>
      </w:r>
      <w:r w:rsidRPr="00BA1AAD">
        <w:rPr>
          <w:rFonts w:ascii="Calibri" w:hAnsi="Calibri" w:cs="Calibri"/>
          <w:sz w:val="22"/>
          <w:szCs w:val="22"/>
        </w:rPr>
        <w:t>Ayoub Stott</w:t>
      </w:r>
    </w:p>
    <w:p w14:paraId="0B42CE2E" w14:textId="6BB9AE3C" w:rsidR="00651EF5" w:rsidRPr="00BA1AAD" w:rsidRDefault="00BA1AAD">
      <w:pPr>
        <w:spacing w:before="39" w:line="294" w:lineRule="auto"/>
        <w:ind w:right="3715"/>
      </w:pPr>
      <w:r w:rsidRPr="00BA1AAD">
        <w:rPr>
          <w:spacing w:val="-1"/>
          <w:sz w:val="40"/>
          <w:szCs w:val="40"/>
        </w:rPr>
        <w:t>Op</w:t>
      </w:r>
      <w:r w:rsidRPr="00BA1AAD">
        <w:rPr>
          <w:sz w:val="40"/>
          <w:szCs w:val="40"/>
        </w:rPr>
        <w:t>e</w:t>
      </w:r>
      <w:r w:rsidRPr="00BA1AAD">
        <w:rPr>
          <w:spacing w:val="-2"/>
          <w:sz w:val="40"/>
          <w:szCs w:val="40"/>
        </w:rPr>
        <w:t>r</w:t>
      </w:r>
      <w:r w:rsidRPr="00BA1AAD">
        <w:rPr>
          <w:sz w:val="40"/>
          <w:szCs w:val="40"/>
        </w:rPr>
        <w:t>a</w:t>
      </w:r>
      <w:r w:rsidRPr="00BA1AAD">
        <w:rPr>
          <w:spacing w:val="-1"/>
          <w:sz w:val="40"/>
          <w:szCs w:val="40"/>
        </w:rPr>
        <w:t>t</w:t>
      </w:r>
      <w:r w:rsidRPr="00BA1AAD">
        <w:rPr>
          <w:spacing w:val="-4"/>
          <w:sz w:val="40"/>
          <w:szCs w:val="40"/>
        </w:rPr>
        <w:t>i</w:t>
      </w:r>
      <w:r w:rsidRPr="00BA1AAD">
        <w:rPr>
          <w:sz w:val="40"/>
          <w:szCs w:val="40"/>
        </w:rPr>
        <w:t>o</w:t>
      </w:r>
      <w:r w:rsidRPr="00BA1AAD">
        <w:rPr>
          <w:spacing w:val="-2"/>
          <w:sz w:val="40"/>
          <w:szCs w:val="40"/>
        </w:rPr>
        <w:t>n</w:t>
      </w:r>
      <w:r w:rsidRPr="00BA1AAD">
        <w:rPr>
          <w:sz w:val="40"/>
          <w:szCs w:val="40"/>
        </w:rPr>
        <w:t>s</w:t>
      </w:r>
      <w:r w:rsidRPr="00BA1AAD">
        <w:rPr>
          <w:spacing w:val="-2"/>
          <w:sz w:val="40"/>
          <w:szCs w:val="40"/>
        </w:rPr>
        <w:t xml:space="preserve"> </w:t>
      </w:r>
      <w:r w:rsidRPr="00BA1AAD">
        <w:rPr>
          <w:spacing w:val="-4"/>
          <w:sz w:val="40"/>
          <w:szCs w:val="40"/>
        </w:rPr>
        <w:t>m</w:t>
      </w:r>
      <w:r w:rsidRPr="00BA1AAD">
        <w:rPr>
          <w:sz w:val="40"/>
          <w:szCs w:val="40"/>
        </w:rPr>
        <w:t>a</w:t>
      </w:r>
      <w:r w:rsidRPr="00BA1AAD">
        <w:rPr>
          <w:spacing w:val="-2"/>
          <w:sz w:val="40"/>
          <w:szCs w:val="40"/>
        </w:rPr>
        <w:t>n</w:t>
      </w:r>
      <w:r w:rsidRPr="00BA1AAD">
        <w:rPr>
          <w:spacing w:val="-3"/>
          <w:sz w:val="40"/>
          <w:szCs w:val="40"/>
        </w:rPr>
        <w:t>a</w:t>
      </w:r>
      <w:r w:rsidRPr="00BA1AAD">
        <w:rPr>
          <w:sz w:val="40"/>
          <w:szCs w:val="40"/>
        </w:rPr>
        <w:t>g</w:t>
      </w:r>
      <w:r w:rsidRPr="00BA1AAD">
        <w:rPr>
          <w:spacing w:val="-2"/>
          <w:sz w:val="40"/>
          <w:szCs w:val="40"/>
        </w:rPr>
        <w:t>e</w:t>
      </w:r>
      <w:r w:rsidRPr="00BA1AAD">
        <w:rPr>
          <w:sz w:val="40"/>
          <w:szCs w:val="40"/>
        </w:rPr>
        <w:t xml:space="preserve">r </w:t>
      </w:r>
      <w:r w:rsidRPr="00BA1AAD">
        <w:rPr>
          <w:spacing w:val="12"/>
        </w:rPr>
        <w:t>P</w:t>
      </w:r>
      <w:r w:rsidRPr="00BA1AAD">
        <w:rPr>
          <w:spacing w:val="13"/>
        </w:rPr>
        <w:t>E</w:t>
      </w:r>
      <w:r w:rsidRPr="00BA1AAD">
        <w:rPr>
          <w:spacing w:val="11"/>
        </w:rPr>
        <w:t>RS</w:t>
      </w:r>
      <w:r w:rsidRPr="00BA1AAD">
        <w:rPr>
          <w:spacing w:val="12"/>
        </w:rPr>
        <w:t>ON</w:t>
      </w:r>
      <w:r w:rsidRPr="00BA1AAD">
        <w:rPr>
          <w:spacing w:val="10"/>
        </w:rPr>
        <w:t>A</w:t>
      </w:r>
      <w:r w:rsidRPr="00BA1AAD">
        <w:t>L</w:t>
      </w:r>
      <w:r w:rsidRPr="00BA1AAD">
        <w:rPr>
          <w:spacing w:val="12"/>
        </w:rPr>
        <w:t xml:space="preserve"> </w:t>
      </w:r>
      <w:r w:rsidRPr="00BA1AAD">
        <w:rPr>
          <w:spacing w:val="11"/>
        </w:rPr>
        <w:t>S</w:t>
      </w:r>
      <w:r w:rsidRPr="00BA1AAD">
        <w:rPr>
          <w:spacing w:val="12"/>
        </w:rPr>
        <w:t>UMM</w:t>
      </w:r>
      <w:r w:rsidRPr="00BA1AAD">
        <w:rPr>
          <w:spacing w:val="10"/>
        </w:rPr>
        <w:t>A</w:t>
      </w:r>
      <w:r w:rsidRPr="00BA1AAD">
        <w:rPr>
          <w:spacing w:val="11"/>
        </w:rPr>
        <w:t>R</w:t>
      </w:r>
      <w:r w:rsidRPr="00BA1AAD">
        <w:t>Y</w:t>
      </w:r>
    </w:p>
    <w:p w14:paraId="1CEC6426" w14:textId="77777777" w:rsidR="00651EF5" w:rsidRPr="00BA1AAD" w:rsidRDefault="00651EF5">
      <w:pPr>
        <w:spacing w:before="1" w:line="240" w:lineRule="exact"/>
        <w:rPr>
          <w:sz w:val="24"/>
          <w:szCs w:val="24"/>
        </w:rPr>
      </w:pPr>
    </w:p>
    <w:p w14:paraId="33CACA71" w14:textId="77777777" w:rsidR="00651EF5" w:rsidRPr="00BA1AAD" w:rsidRDefault="00BA1AAD">
      <w:pPr>
        <w:spacing w:line="270" w:lineRule="auto"/>
        <w:ind w:right="135"/>
      </w:pPr>
      <w:r w:rsidRPr="00BA1AAD">
        <w:rPr>
          <w:spacing w:val="5"/>
        </w:rPr>
        <w:t>O</w:t>
      </w:r>
      <w:r w:rsidRPr="00BA1AAD">
        <w:rPr>
          <w:spacing w:val="6"/>
        </w:rPr>
        <w:t>p</w:t>
      </w:r>
      <w:r w:rsidRPr="00BA1AAD">
        <w:rPr>
          <w:spacing w:val="3"/>
        </w:rPr>
        <w:t>e</w:t>
      </w:r>
      <w:r w:rsidRPr="00BA1AAD">
        <w:rPr>
          <w:spacing w:val="5"/>
        </w:rPr>
        <w:t>ra</w:t>
      </w:r>
      <w:r w:rsidRPr="00BA1AAD">
        <w:rPr>
          <w:spacing w:val="4"/>
        </w:rPr>
        <w:t>t</w:t>
      </w:r>
      <w:r w:rsidRPr="00BA1AAD">
        <w:rPr>
          <w:spacing w:val="2"/>
        </w:rPr>
        <w:t>i</w:t>
      </w:r>
      <w:r w:rsidRPr="00BA1AAD">
        <w:rPr>
          <w:spacing w:val="6"/>
        </w:rPr>
        <w:t>o</w:t>
      </w:r>
      <w:r w:rsidRPr="00BA1AAD">
        <w:rPr>
          <w:spacing w:val="3"/>
        </w:rPr>
        <w:t>n</w:t>
      </w:r>
      <w:r w:rsidRPr="00BA1AAD">
        <w:t xml:space="preserve">s </w:t>
      </w:r>
      <w:r w:rsidRPr="00BA1AAD">
        <w:rPr>
          <w:spacing w:val="1"/>
        </w:rPr>
        <w:t>m</w:t>
      </w:r>
      <w:r w:rsidRPr="00BA1AAD">
        <w:rPr>
          <w:spacing w:val="5"/>
        </w:rPr>
        <w:t>a</w:t>
      </w:r>
      <w:r w:rsidRPr="00BA1AAD">
        <w:rPr>
          <w:spacing w:val="3"/>
        </w:rPr>
        <w:t>n</w:t>
      </w:r>
      <w:r w:rsidRPr="00BA1AAD">
        <w:rPr>
          <w:spacing w:val="5"/>
        </w:rPr>
        <w:t>a</w:t>
      </w:r>
      <w:r w:rsidRPr="00BA1AAD">
        <w:rPr>
          <w:spacing w:val="3"/>
        </w:rPr>
        <w:t>g</w:t>
      </w:r>
      <w:r w:rsidRPr="00BA1AAD">
        <w:rPr>
          <w:spacing w:val="5"/>
        </w:rPr>
        <w:t>e</w:t>
      </w:r>
      <w:r w:rsidRPr="00BA1AAD">
        <w:t>r</w:t>
      </w:r>
      <w:r w:rsidRPr="00BA1AAD">
        <w:rPr>
          <w:spacing w:val="3"/>
        </w:rPr>
        <w:t xml:space="preserve"> </w:t>
      </w:r>
      <w:r w:rsidRPr="00BA1AAD">
        <w:t>w</w:t>
      </w:r>
      <w:r w:rsidRPr="00BA1AAD">
        <w:rPr>
          <w:spacing w:val="5"/>
        </w:rPr>
        <w:t>i</w:t>
      </w:r>
      <w:r w:rsidRPr="00BA1AAD">
        <w:rPr>
          <w:spacing w:val="4"/>
        </w:rPr>
        <w:t>t</w:t>
      </w:r>
      <w:r w:rsidRPr="00BA1AAD">
        <w:t>h</w:t>
      </w:r>
      <w:r w:rsidRPr="00BA1AAD">
        <w:rPr>
          <w:spacing w:val="4"/>
        </w:rPr>
        <w:t xml:space="preserve"> </w:t>
      </w:r>
      <w:r w:rsidRPr="00BA1AAD">
        <w:rPr>
          <w:spacing w:val="5"/>
        </w:rPr>
        <w:t>e</w:t>
      </w:r>
      <w:r w:rsidRPr="00BA1AAD">
        <w:rPr>
          <w:spacing w:val="3"/>
        </w:rPr>
        <w:t>x</w:t>
      </w:r>
      <w:r w:rsidRPr="00BA1AAD">
        <w:rPr>
          <w:spacing w:val="6"/>
        </w:rPr>
        <w:t>p</w:t>
      </w:r>
      <w:r w:rsidRPr="00BA1AAD">
        <w:rPr>
          <w:spacing w:val="3"/>
        </w:rPr>
        <w:t>e</w:t>
      </w:r>
      <w:r w:rsidRPr="00BA1AAD">
        <w:rPr>
          <w:spacing w:val="5"/>
        </w:rPr>
        <w:t>r</w:t>
      </w:r>
      <w:r w:rsidRPr="00BA1AAD">
        <w:rPr>
          <w:spacing w:val="4"/>
        </w:rPr>
        <w:t>i</w:t>
      </w:r>
      <w:r w:rsidRPr="00BA1AAD">
        <w:rPr>
          <w:spacing w:val="5"/>
        </w:rPr>
        <w:t>e</w:t>
      </w:r>
      <w:r w:rsidRPr="00BA1AAD">
        <w:rPr>
          <w:spacing w:val="3"/>
        </w:rPr>
        <w:t>n</w:t>
      </w:r>
      <w:r w:rsidRPr="00BA1AAD">
        <w:rPr>
          <w:spacing w:val="5"/>
        </w:rPr>
        <w:t>c</w:t>
      </w:r>
      <w:r w:rsidRPr="00BA1AAD">
        <w:t>e</w:t>
      </w:r>
      <w:r w:rsidRPr="00BA1AAD">
        <w:rPr>
          <w:spacing w:val="-4"/>
        </w:rPr>
        <w:t xml:space="preserve"> </w:t>
      </w:r>
      <w:r w:rsidRPr="00BA1AAD">
        <w:rPr>
          <w:spacing w:val="6"/>
        </w:rPr>
        <w:t>o</w:t>
      </w:r>
      <w:r w:rsidRPr="00BA1AAD">
        <w:t>f</w:t>
      </w:r>
      <w:r w:rsidRPr="00BA1AAD">
        <w:rPr>
          <w:spacing w:val="6"/>
        </w:rPr>
        <w:t xml:space="preserve"> </w:t>
      </w:r>
      <w:r w:rsidRPr="00BA1AAD">
        <w:rPr>
          <w:spacing w:val="4"/>
        </w:rPr>
        <w:t>s</w:t>
      </w:r>
      <w:r w:rsidRPr="00BA1AAD">
        <w:rPr>
          <w:spacing w:val="3"/>
        </w:rPr>
        <w:t>u</w:t>
      </w:r>
      <w:r w:rsidRPr="00BA1AAD">
        <w:rPr>
          <w:spacing w:val="5"/>
        </w:rPr>
        <w:t>cce</w:t>
      </w:r>
      <w:r w:rsidRPr="00BA1AAD">
        <w:rPr>
          <w:spacing w:val="4"/>
        </w:rPr>
        <w:t>ss</w:t>
      </w:r>
      <w:r w:rsidRPr="00BA1AAD">
        <w:rPr>
          <w:spacing w:val="3"/>
        </w:rPr>
        <w:t>fu</w:t>
      </w:r>
      <w:r w:rsidRPr="00BA1AAD">
        <w:rPr>
          <w:spacing w:val="4"/>
        </w:rPr>
        <w:t>ll</w:t>
      </w:r>
      <w:r w:rsidRPr="00BA1AAD">
        <w:t>y</w:t>
      </w:r>
      <w:r w:rsidRPr="00BA1AAD">
        <w:rPr>
          <w:spacing w:val="-4"/>
        </w:rPr>
        <w:t xml:space="preserve"> </w:t>
      </w:r>
      <w:r w:rsidRPr="00BA1AAD">
        <w:rPr>
          <w:spacing w:val="5"/>
        </w:rPr>
        <w:t>c</w:t>
      </w:r>
      <w:r w:rsidRPr="00BA1AAD">
        <w:rPr>
          <w:spacing w:val="3"/>
        </w:rPr>
        <w:t>o</w:t>
      </w:r>
      <w:r w:rsidRPr="00BA1AAD">
        <w:rPr>
          <w:spacing w:val="6"/>
        </w:rPr>
        <w:t>o</w:t>
      </w:r>
      <w:r w:rsidRPr="00BA1AAD">
        <w:rPr>
          <w:spacing w:val="3"/>
        </w:rPr>
        <w:t>r</w:t>
      </w:r>
      <w:r w:rsidRPr="00BA1AAD">
        <w:rPr>
          <w:spacing w:val="6"/>
        </w:rPr>
        <w:t>d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rPr>
          <w:spacing w:val="5"/>
        </w:rPr>
        <w:t>a</w:t>
      </w:r>
      <w:r w:rsidRPr="00BA1AAD">
        <w:rPr>
          <w:spacing w:val="4"/>
        </w:rPr>
        <w:t>ti</w:t>
      </w:r>
      <w:r w:rsidRPr="00BA1AAD">
        <w:rPr>
          <w:spacing w:val="3"/>
        </w:rPr>
        <w:t>n</w:t>
      </w:r>
      <w:r w:rsidRPr="00BA1AAD">
        <w:t>g</w:t>
      </w:r>
      <w:r w:rsidRPr="00BA1AAD">
        <w:rPr>
          <w:spacing w:val="-2"/>
        </w:rPr>
        <w:t xml:space="preserve"> </w:t>
      </w:r>
      <w:r w:rsidRPr="00BA1AAD">
        <w:rPr>
          <w:spacing w:val="4"/>
        </w:rPr>
        <w:t>t</w:t>
      </w:r>
      <w:r w:rsidRPr="00BA1AAD">
        <w:rPr>
          <w:spacing w:val="3"/>
        </w:rPr>
        <w:t>h</w:t>
      </w:r>
      <w:r w:rsidRPr="00BA1AAD">
        <w:t>e</w:t>
      </w:r>
      <w:r w:rsidRPr="00BA1AAD">
        <w:rPr>
          <w:spacing w:val="6"/>
        </w:rPr>
        <w:t xml:space="preserve"> </w:t>
      </w:r>
      <w:r w:rsidRPr="00BA1AAD">
        <w:rPr>
          <w:spacing w:val="5"/>
        </w:rPr>
        <w:t>a</w:t>
      </w:r>
      <w:r w:rsidRPr="00BA1AAD">
        <w:rPr>
          <w:spacing w:val="3"/>
        </w:rPr>
        <w:t>c</w:t>
      </w:r>
      <w:r w:rsidRPr="00BA1AAD">
        <w:rPr>
          <w:spacing w:val="4"/>
        </w:rPr>
        <w:t>ti</w:t>
      </w:r>
      <w:r w:rsidRPr="00BA1AAD">
        <w:rPr>
          <w:spacing w:val="3"/>
        </w:rPr>
        <w:t>v</w:t>
      </w:r>
      <w:r w:rsidRPr="00BA1AAD">
        <w:rPr>
          <w:spacing w:val="4"/>
        </w:rPr>
        <w:t>iti</w:t>
      </w:r>
      <w:r w:rsidRPr="00BA1AAD">
        <w:rPr>
          <w:spacing w:val="5"/>
        </w:rPr>
        <w:t>e</w:t>
      </w:r>
      <w:r w:rsidRPr="00BA1AAD">
        <w:t xml:space="preserve">s </w:t>
      </w:r>
      <w:r w:rsidRPr="00BA1AAD">
        <w:rPr>
          <w:spacing w:val="6"/>
        </w:rPr>
        <w:t>o</w:t>
      </w:r>
      <w:r w:rsidRPr="00BA1AAD">
        <w:t xml:space="preserve">f </w:t>
      </w:r>
      <w:r w:rsidRPr="00BA1AAD">
        <w:rPr>
          <w:spacing w:val="3"/>
        </w:rPr>
        <w:t>v</w:t>
      </w:r>
      <w:r w:rsidRPr="00BA1AAD">
        <w:rPr>
          <w:spacing w:val="5"/>
        </w:rPr>
        <w:t>ar</w:t>
      </w:r>
      <w:r w:rsidRPr="00BA1AAD">
        <w:rPr>
          <w:spacing w:val="4"/>
        </w:rPr>
        <w:t>i</w:t>
      </w:r>
      <w:r w:rsidRPr="00BA1AAD">
        <w:rPr>
          <w:spacing w:val="6"/>
        </w:rPr>
        <w:t>o</w:t>
      </w:r>
      <w:r w:rsidRPr="00BA1AAD">
        <w:rPr>
          <w:spacing w:val="3"/>
        </w:rPr>
        <w:t>u</w:t>
      </w:r>
      <w:r w:rsidRPr="00BA1AAD">
        <w:t>s</w:t>
      </w:r>
      <w:r w:rsidRPr="00BA1AAD">
        <w:rPr>
          <w:spacing w:val="1"/>
        </w:rPr>
        <w:t xml:space="preserve"> </w:t>
      </w:r>
      <w:r w:rsidRPr="00BA1AAD">
        <w:rPr>
          <w:spacing w:val="3"/>
        </w:rPr>
        <w:t>d</w:t>
      </w:r>
      <w:r w:rsidRPr="00BA1AAD">
        <w:rPr>
          <w:spacing w:val="5"/>
        </w:rPr>
        <w:t>e</w:t>
      </w:r>
      <w:r w:rsidRPr="00BA1AAD">
        <w:rPr>
          <w:spacing w:val="3"/>
        </w:rPr>
        <w:t>p</w:t>
      </w:r>
      <w:r w:rsidRPr="00BA1AAD">
        <w:rPr>
          <w:spacing w:val="5"/>
        </w:rPr>
        <w:t>ar</w:t>
      </w:r>
      <w:r w:rsidRPr="00BA1AAD">
        <w:rPr>
          <w:spacing w:val="4"/>
        </w:rPr>
        <w:t>t</w:t>
      </w:r>
      <w:r w:rsidRPr="00BA1AAD">
        <w:rPr>
          <w:spacing w:val="1"/>
        </w:rPr>
        <w:t>m</w:t>
      </w:r>
      <w:r w:rsidRPr="00BA1AAD">
        <w:rPr>
          <w:spacing w:val="5"/>
        </w:rPr>
        <w:t>e</w:t>
      </w:r>
      <w:r w:rsidRPr="00BA1AAD">
        <w:rPr>
          <w:spacing w:val="3"/>
        </w:rPr>
        <w:t>n</w:t>
      </w:r>
      <w:r w:rsidRPr="00BA1AAD">
        <w:rPr>
          <w:spacing w:val="4"/>
        </w:rPr>
        <w:t>t</w:t>
      </w:r>
      <w:r w:rsidRPr="00BA1AAD">
        <w:t>s</w:t>
      </w:r>
      <w:r w:rsidRPr="00BA1AAD">
        <w:rPr>
          <w:spacing w:val="-1"/>
        </w:rPr>
        <w:t xml:space="preserve"> </w:t>
      </w:r>
      <w:r w:rsidRPr="00BA1AAD">
        <w:rPr>
          <w:spacing w:val="5"/>
        </w:rPr>
        <w:t>c</w:t>
      </w:r>
      <w:r w:rsidRPr="00BA1AAD">
        <w:rPr>
          <w:spacing w:val="6"/>
        </w:rPr>
        <w:t>o</w:t>
      </w:r>
      <w:r w:rsidRPr="00BA1AAD">
        <w:rPr>
          <w:spacing w:val="3"/>
        </w:rPr>
        <w:t>nc</w:t>
      </w:r>
      <w:r w:rsidRPr="00BA1AAD">
        <w:rPr>
          <w:spacing w:val="5"/>
        </w:rPr>
        <w:t>er</w:t>
      </w:r>
      <w:r w:rsidRPr="00BA1AAD">
        <w:rPr>
          <w:spacing w:val="1"/>
        </w:rPr>
        <w:t>n</w:t>
      </w:r>
      <w:r w:rsidRPr="00BA1AAD">
        <w:rPr>
          <w:spacing w:val="5"/>
        </w:rPr>
        <w:t>e</w:t>
      </w:r>
      <w:r w:rsidRPr="00BA1AAD">
        <w:t>d w</w:t>
      </w:r>
      <w:r w:rsidRPr="00BA1AAD">
        <w:rPr>
          <w:spacing w:val="5"/>
        </w:rPr>
        <w:t>i</w:t>
      </w:r>
      <w:r w:rsidRPr="00BA1AAD">
        <w:rPr>
          <w:spacing w:val="4"/>
        </w:rPr>
        <w:t>t</w:t>
      </w:r>
      <w:r w:rsidRPr="00BA1AAD">
        <w:t>h</w:t>
      </w:r>
      <w:r w:rsidRPr="00BA1AAD">
        <w:rPr>
          <w:spacing w:val="4"/>
        </w:rPr>
        <w:t xml:space="preserve"> t</w:t>
      </w:r>
      <w:r w:rsidRPr="00BA1AAD">
        <w:rPr>
          <w:spacing w:val="3"/>
        </w:rPr>
        <w:t>h</w:t>
      </w:r>
      <w:r w:rsidRPr="00BA1AAD">
        <w:t>e</w:t>
      </w:r>
      <w:r w:rsidRPr="00BA1AAD">
        <w:rPr>
          <w:spacing w:val="8"/>
        </w:rPr>
        <w:t xml:space="preserve"> </w:t>
      </w:r>
      <w:r w:rsidRPr="00BA1AAD">
        <w:rPr>
          <w:spacing w:val="6"/>
        </w:rPr>
        <w:t>p</w:t>
      </w:r>
      <w:r w:rsidRPr="00BA1AAD">
        <w:rPr>
          <w:spacing w:val="3"/>
        </w:rPr>
        <w:t>r</w:t>
      </w:r>
      <w:r w:rsidRPr="00BA1AAD">
        <w:rPr>
          <w:spacing w:val="6"/>
        </w:rPr>
        <w:t>od</w:t>
      </w:r>
      <w:r w:rsidRPr="00BA1AAD">
        <w:rPr>
          <w:spacing w:val="3"/>
        </w:rPr>
        <w:t>uc</w:t>
      </w:r>
      <w:r w:rsidRPr="00BA1AAD">
        <w:rPr>
          <w:spacing w:val="4"/>
        </w:rPr>
        <w:t>ti</w:t>
      </w:r>
      <w:r w:rsidRPr="00BA1AAD">
        <w:rPr>
          <w:spacing w:val="6"/>
        </w:rPr>
        <w:t>o</w:t>
      </w:r>
      <w:r w:rsidRPr="00BA1AAD">
        <w:rPr>
          <w:spacing w:val="1"/>
        </w:rPr>
        <w:t>n</w:t>
      </w:r>
      <w:r w:rsidRPr="00BA1AAD">
        <w:t>,</w:t>
      </w:r>
      <w:r w:rsidRPr="00BA1AAD">
        <w:rPr>
          <w:spacing w:val="-1"/>
        </w:rPr>
        <w:t xml:space="preserve"> </w:t>
      </w:r>
      <w:r w:rsidRPr="00BA1AAD">
        <w:rPr>
          <w:spacing w:val="6"/>
        </w:rPr>
        <w:t>p</w:t>
      </w:r>
      <w:r w:rsidRPr="00BA1AAD">
        <w:rPr>
          <w:spacing w:val="3"/>
        </w:rPr>
        <w:t>r</w:t>
      </w:r>
      <w:r w:rsidRPr="00BA1AAD">
        <w:rPr>
          <w:spacing w:val="4"/>
        </w:rPr>
        <w:t>i</w:t>
      </w:r>
      <w:r w:rsidRPr="00BA1AAD">
        <w:rPr>
          <w:spacing w:val="5"/>
        </w:rPr>
        <w:t>c</w:t>
      </w:r>
      <w:r w:rsidRPr="00BA1AAD">
        <w:rPr>
          <w:spacing w:val="2"/>
        </w:rPr>
        <w:t>i</w:t>
      </w:r>
      <w:r w:rsidRPr="00BA1AAD">
        <w:rPr>
          <w:spacing w:val="3"/>
        </w:rPr>
        <w:t>ng</w:t>
      </w:r>
      <w:r w:rsidRPr="00BA1AAD">
        <w:t>,</w:t>
      </w:r>
      <w:r w:rsidRPr="00BA1AAD">
        <w:rPr>
          <w:spacing w:val="18"/>
        </w:rPr>
        <w:t xml:space="preserve"> </w:t>
      </w:r>
      <w:r w:rsidRPr="00BA1AAD">
        <w:rPr>
          <w:spacing w:val="4"/>
        </w:rPr>
        <w:t>s</w:t>
      </w:r>
      <w:r w:rsidRPr="00BA1AAD">
        <w:rPr>
          <w:spacing w:val="5"/>
        </w:rPr>
        <w:t>a</w:t>
      </w:r>
      <w:r w:rsidRPr="00BA1AAD">
        <w:rPr>
          <w:spacing w:val="4"/>
        </w:rPr>
        <w:t>l</w:t>
      </w:r>
      <w:r w:rsidRPr="00BA1AAD">
        <w:rPr>
          <w:spacing w:val="5"/>
        </w:rPr>
        <w:t>e</w:t>
      </w:r>
      <w:r w:rsidRPr="00BA1AAD">
        <w:rPr>
          <w:spacing w:val="4"/>
        </w:rPr>
        <w:t>s</w:t>
      </w:r>
      <w:r w:rsidRPr="00BA1AAD">
        <w:t>,</w:t>
      </w:r>
      <w:r w:rsidRPr="00BA1AAD">
        <w:rPr>
          <w:spacing w:val="4"/>
        </w:rPr>
        <w:t xml:space="preserve"> </w:t>
      </w:r>
      <w:r w:rsidRPr="00BA1AAD">
        <w:rPr>
          <w:spacing w:val="5"/>
        </w:rPr>
        <w:t>a</w:t>
      </w:r>
      <w:r w:rsidRPr="00BA1AAD">
        <w:rPr>
          <w:spacing w:val="1"/>
        </w:rPr>
        <w:t>n</w:t>
      </w:r>
      <w:r w:rsidRPr="00BA1AAD">
        <w:t>d</w:t>
      </w:r>
    </w:p>
    <w:p w14:paraId="05C51337" w14:textId="77777777" w:rsidR="00651EF5" w:rsidRPr="00BA1AAD" w:rsidRDefault="00BA1AAD">
      <w:pPr>
        <w:spacing w:before="1" w:line="271" w:lineRule="auto"/>
        <w:ind w:right="81"/>
      </w:pPr>
      <w:r w:rsidRPr="00BA1AAD">
        <w:rPr>
          <w:spacing w:val="6"/>
        </w:rPr>
        <w:t>d</w:t>
      </w:r>
      <w:r w:rsidRPr="00BA1AAD">
        <w:rPr>
          <w:spacing w:val="4"/>
        </w:rPr>
        <w:t>is</w:t>
      </w:r>
      <w:r w:rsidRPr="00BA1AAD">
        <w:rPr>
          <w:spacing w:val="2"/>
        </w:rPr>
        <w:t>t</w:t>
      </w:r>
      <w:r w:rsidRPr="00BA1AAD">
        <w:rPr>
          <w:spacing w:val="5"/>
        </w:rPr>
        <w:t>r</w:t>
      </w:r>
      <w:r w:rsidRPr="00BA1AAD">
        <w:rPr>
          <w:spacing w:val="4"/>
        </w:rPr>
        <w:t>i</w:t>
      </w:r>
      <w:r w:rsidRPr="00BA1AAD">
        <w:rPr>
          <w:spacing w:val="6"/>
        </w:rPr>
        <w:t>b</w:t>
      </w:r>
      <w:r w:rsidRPr="00BA1AAD">
        <w:rPr>
          <w:spacing w:val="3"/>
        </w:rPr>
        <w:t>u</w:t>
      </w:r>
      <w:r w:rsidRPr="00BA1AAD">
        <w:rPr>
          <w:spacing w:val="4"/>
        </w:rPr>
        <w:t>t</w:t>
      </w:r>
      <w:r w:rsidRPr="00BA1AAD">
        <w:rPr>
          <w:spacing w:val="2"/>
        </w:rPr>
        <w:t>i</w:t>
      </w:r>
      <w:r w:rsidRPr="00BA1AAD">
        <w:rPr>
          <w:spacing w:val="6"/>
        </w:rPr>
        <w:t>o</w:t>
      </w:r>
      <w:r w:rsidRPr="00BA1AAD">
        <w:t>n</w:t>
      </w:r>
      <w:r w:rsidRPr="00BA1AAD">
        <w:rPr>
          <w:spacing w:val="-3"/>
        </w:rPr>
        <w:t xml:space="preserve"> </w:t>
      </w:r>
      <w:r w:rsidRPr="00BA1AAD">
        <w:rPr>
          <w:spacing w:val="6"/>
        </w:rPr>
        <w:t>o</w:t>
      </w:r>
      <w:r w:rsidRPr="00BA1AAD">
        <w:t>f</w:t>
      </w:r>
      <w:r w:rsidRPr="00BA1AAD">
        <w:rPr>
          <w:spacing w:val="4"/>
        </w:rPr>
        <w:t xml:space="preserve"> </w:t>
      </w:r>
      <w:r w:rsidRPr="00BA1AAD">
        <w:rPr>
          <w:spacing w:val="6"/>
        </w:rPr>
        <w:t>p</w:t>
      </w:r>
      <w:r w:rsidRPr="00BA1AAD">
        <w:rPr>
          <w:spacing w:val="3"/>
        </w:rPr>
        <w:t>ro</w:t>
      </w:r>
      <w:r w:rsidRPr="00BA1AAD">
        <w:rPr>
          <w:spacing w:val="6"/>
        </w:rPr>
        <w:t>d</w:t>
      </w:r>
      <w:r w:rsidRPr="00BA1AAD">
        <w:rPr>
          <w:spacing w:val="3"/>
        </w:rPr>
        <w:t>u</w:t>
      </w:r>
      <w:r w:rsidRPr="00BA1AAD">
        <w:rPr>
          <w:spacing w:val="5"/>
        </w:rPr>
        <w:t>c</w:t>
      </w:r>
      <w:r w:rsidRPr="00BA1AAD">
        <w:rPr>
          <w:spacing w:val="4"/>
        </w:rPr>
        <w:t>t</w:t>
      </w:r>
      <w:r w:rsidRPr="00BA1AAD">
        <w:t>s</w:t>
      </w:r>
      <w:r w:rsidRPr="00BA1AAD">
        <w:rPr>
          <w:spacing w:val="2"/>
        </w:rPr>
        <w:t xml:space="preserve"> </w:t>
      </w:r>
      <w:r w:rsidRPr="00BA1AAD">
        <w:t>&amp;</w:t>
      </w:r>
      <w:r w:rsidRPr="00BA1AAD">
        <w:rPr>
          <w:spacing w:val="6"/>
        </w:rPr>
        <w:t xml:space="preserve"> </w:t>
      </w:r>
      <w:r w:rsidRPr="00BA1AAD">
        <w:rPr>
          <w:spacing w:val="4"/>
        </w:rPr>
        <w:t>s</w:t>
      </w:r>
      <w:r w:rsidRPr="00BA1AAD">
        <w:rPr>
          <w:spacing w:val="3"/>
        </w:rPr>
        <w:t>e</w:t>
      </w:r>
      <w:r w:rsidRPr="00BA1AAD">
        <w:rPr>
          <w:spacing w:val="5"/>
        </w:rPr>
        <w:t>r</w:t>
      </w:r>
      <w:r w:rsidRPr="00BA1AAD">
        <w:rPr>
          <w:spacing w:val="3"/>
        </w:rPr>
        <w:t>v</w:t>
      </w:r>
      <w:r w:rsidRPr="00BA1AAD">
        <w:rPr>
          <w:spacing w:val="4"/>
        </w:rPr>
        <w:t>i</w:t>
      </w:r>
      <w:r w:rsidRPr="00BA1AAD">
        <w:rPr>
          <w:spacing w:val="5"/>
        </w:rPr>
        <w:t>ce</w:t>
      </w:r>
      <w:r w:rsidRPr="00BA1AAD">
        <w:rPr>
          <w:spacing w:val="2"/>
        </w:rPr>
        <w:t>s</w:t>
      </w:r>
      <w:r w:rsidRPr="00BA1AAD">
        <w:t>.</w:t>
      </w:r>
      <w:r w:rsidRPr="00BA1AAD">
        <w:rPr>
          <w:spacing w:val="3"/>
        </w:rPr>
        <w:t xml:space="preserve"> </w:t>
      </w:r>
      <w:r w:rsidRPr="00BA1AAD">
        <w:rPr>
          <w:spacing w:val="4"/>
        </w:rPr>
        <w:t>C</w:t>
      </w:r>
      <w:r w:rsidRPr="00BA1AAD">
        <w:rPr>
          <w:spacing w:val="6"/>
        </w:rPr>
        <w:t>o</w:t>
      </w:r>
      <w:r w:rsidRPr="00BA1AAD">
        <w:rPr>
          <w:spacing w:val="1"/>
        </w:rPr>
        <w:t>m</w:t>
      </w:r>
      <w:r w:rsidRPr="00BA1AAD">
        <w:rPr>
          <w:spacing w:val="3"/>
        </w:rPr>
        <w:t>f</w:t>
      </w:r>
      <w:r w:rsidRPr="00BA1AAD">
        <w:rPr>
          <w:spacing w:val="6"/>
        </w:rPr>
        <w:t>o</w:t>
      </w:r>
      <w:r w:rsidRPr="00BA1AAD">
        <w:rPr>
          <w:spacing w:val="5"/>
        </w:rPr>
        <w:t>r</w:t>
      </w:r>
      <w:r w:rsidRPr="00BA1AAD">
        <w:rPr>
          <w:spacing w:val="4"/>
        </w:rPr>
        <w:t>t</w:t>
      </w:r>
      <w:r w:rsidRPr="00BA1AAD">
        <w:rPr>
          <w:spacing w:val="3"/>
        </w:rPr>
        <w:t>a</w:t>
      </w:r>
      <w:r w:rsidRPr="00BA1AAD">
        <w:rPr>
          <w:spacing w:val="6"/>
        </w:rPr>
        <w:t>b</w:t>
      </w:r>
      <w:r w:rsidRPr="00BA1AAD">
        <w:rPr>
          <w:spacing w:val="4"/>
        </w:rPr>
        <w:t>l</w:t>
      </w:r>
      <w:r w:rsidRPr="00BA1AAD">
        <w:t>e</w:t>
      </w:r>
      <w:r w:rsidRPr="00BA1AAD">
        <w:rPr>
          <w:spacing w:val="-2"/>
        </w:rPr>
        <w:t xml:space="preserve"> </w:t>
      </w:r>
      <w:r w:rsidRPr="00BA1AAD">
        <w:t>w</w:t>
      </w:r>
      <w:r w:rsidRPr="00BA1AAD">
        <w:rPr>
          <w:spacing w:val="6"/>
        </w:rPr>
        <w:t>o</w:t>
      </w:r>
      <w:r w:rsidRPr="00BA1AAD">
        <w:rPr>
          <w:spacing w:val="5"/>
        </w:rPr>
        <w:t>r</w:t>
      </w:r>
      <w:r w:rsidRPr="00BA1AAD">
        <w:rPr>
          <w:spacing w:val="3"/>
        </w:rPr>
        <w:t>k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>g</w:t>
      </w:r>
      <w:r w:rsidRPr="00BA1AAD">
        <w:rPr>
          <w:spacing w:val="1"/>
        </w:rPr>
        <w:t xml:space="preserve"> </w:t>
      </w:r>
      <w:r w:rsidRPr="00BA1AAD">
        <w:t>w</w:t>
      </w:r>
      <w:r w:rsidRPr="00BA1AAD">
        <w:rPr>
          <w:spacing w:val="5"/>
        </w:rPr>
        <w:t>i</w:t>
      </w:r>
      <w:r w:rsidRPr="00BA1AAD">
        <w:rPr>
          <w:spacing w:val="4"/>
        </w:rPr>
        <w:t>t</w:t>
      </w:r>
      <w:r w:rsidRPr="00BA1AAD">
        <w:t>h</w:t>
      </w:r>
      <w:r w:rsidRPr="00BA1AAD">
        <w:rPr>
          <w:spacing w:val="4"/>
        </w:rPr>
        <w:t xml:space="preserve"> </w:t>
      </w:r>
      <w:r w:rsidRPr="00BA1AAD">
        <w:rPr>
          <w:spacing w:val="6"/>
        </w:rPr>
        <w:t>p</w:t>
      </w:r>
      <w:r w:rsidRPr="00BA1AAD">
        <w:rPr>
          <w:spacing w:val="5"/>
        </w:rPr>
        <w:t>e</w:t>
      </w:r>
      <w:r w:rsidRPr="00BA1AAD">
        <w:rPr>
          <w:spacing w:val="3"/>
        </w:rPr>
        <w:t>o</w:t>
      </w:r>
      <w:r w:rsidRPr="00BA1AAD">
        <w:rPr>
          <w:spacing w:val="6"/>
        </w:rPr>
        <w:t>p</w:t>
      </w:r>
      <w:r w:rsidRPr="00BA1AAD">
        <w:rPr>
          <w:spacing w:val="4"/>
        </w:rPr>
        <w:t>l</w:t>
      </w:r>
      <w:r w:rsidRPr="00BA1AAD">
        <w:t>e</w:t>
      </w:r>
      <w:r w:rsidRPr="00BA1AAD">
        <w:rPr>
          <w:spacing w:val="3"/>
        </w:rPr>
        <w:t xml:space="preserve"> </w:t>
      </w:r>
      <w:r w:rsidRPr="00BA1AAD">
        <w:rPr>
          <w:spacing w:val="6"/>
        </w:rPr>
        <w:t>o</w:t>
      </w:r>
      <w:r w:rsidRPr="00BA1AAD">
        <w:t>f</w:t>
      </w:r>
      <w:r w:rsidRPr="00BA1AAD">
        <w:rPr>
          <w:spacing w:val="4"/>
        </w:rPr>
        <w:t xml:space="preserve"> </w:t>
      </w:r>
      <w:r w:rsidRPr="00BA1AAD">
        <w:rPr>
          <w:spacing w:val="5"/>
        </w:rPr>
        <w:t>a</w:t>
      </w:r>
      <w:r w:rsidRPr="00BA1AAD">
        <w:rPr>
          <w:spacing w:val="4"/>
        </w:rPr>
        <w:t>l</w:t>
      </w:r>
      <w:r w:rsidRPr="00BA1AAD">
        <w:t>l</w:t>
      </w:r>
      <w:r w:rsidRPr="00BA1AAD">
        <w:rPr>
          <w:spacing w:val="5"/>
        </w:rPr>
        <w:t xml:space="preserve"> </w:t>
      </w:r>
      <w:r w:rsidRPr="00BA1AAD">
        <w:rPr>
          <w:spacing w:val="4"/>
        </w:rPr>
        <w:t>l</w:t>
      </w:r>
      <w:r w:rsidRPr="00BA1AAD">
        <w:rPr>
          <w:spacing w:val="5"/>
        </w:rPr>
        <w:t>e</w:t>
      </w:r>
      <w:r w:rsidRPr="00BA1AAD">
        <w:rPr>
          <w:spacing w:val="3"/>
        </w:rPr>
        <w:t>v</w:t>
      </w:r>
      <w:r w:rsidRPr="00BA1AAD">
        <w:rPr>
          <w:spacing w:val="5"/>
        </w:rPr>
        <w:t>e</w:t>
      </w:r>
      <w:r w:rsidRPr="00BA1AAD">
        <w:rPr>
          <w:spacing w:val="4"/>
        </w:rPr>
        <w:t>l</w:t>
      </w:r>
      <w:r w:rsidRPr="00BA1AAD">
        <w:t xml:space="preserve">s </w:t>
      </w:r>
      <w:r w:rsidRPr="00BA1AAD">
        <w:rPr>
          <w:spacing w:val="5"/>
        </w:rPr>
        <w:t>a</w:t>
      </w:r>
      <w:r w:rsidRPr="00BA1AAD">
        <w:rPr>
          <w:spacing w:val="3"/>
        </w:rPr>
        <w:t>n</w:t>
      </w:r>
      <w:r w:rsidRPr="00BA1AAD">
        <w:t>d</w:t>
      </w:r>
      <w:r w:rsidRPr="00BA1AAD">
        <w:rPr>
          <w:spacing w:val="8"/>
        </w:rPr>
        <w:t xml:space="preserve"> </w:t>
      </w:r>
      <w:r w:rsidRPr="00BA1AAD">
        <w:rPr>
          <w:spacing w:val="3"/>
        </w:rPr>
        <w:t>h</w:t>
      </w:r>
      <w:r w:rsidRPr="00BA1AAD">
        <w:rPr>
          <w:spacing w:val="5"/>
        </w:rPr>
        <w:t>a</w:t>
      </w:r>
      <w:r w:rsidRPr="00BA1AAD">
        <w:rPr>
          <w:spacing w:val="3"/>
        </w:rPr>
        <w:t>v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>g</w:t>
      </w:r>
      <w:r w:rsidRPr="00BA1AAD">
        <w:rPr>
          <w:spacing w:val="3"/>
        </w:rPr>
        <w:t xml:space="preserve"> </w:t>
      </w:r>
      <w:r w:rsidRPr="00BA1AAD">
        <w:t>a</w:t>
      </w:r>
      <w:r w:rsidRPr="00BA1AAD">
        <w:rPr>
          <w:spacing w:val="7"/>
        </w:rPr>
        <w:t xml:space="preserve"> </w:t>
      </w:r>
      <w:r w:rsidRPr="00BA1AAD">
        <w:rPr>
          <w:spacing w:val="5"/>
        </w:rPr>
        <w:t>e</w:t>
      </w:r>
      <w:r w:rsidRPr="00BA1AAD">
        <w:rPr>
          <w:spacing w:val="3"/>
        </w:rPr>
        <w:t>x</w:t>
      </w:r>
      <w:r w:rsidRPr="00BA1AAD">
        <w:rPr>
          <w:spacing w:val="5"/>
        </w:rPr>
        <w:t>c</w:t>
      </w:r>
      <w:r w:rsidRPr="00BA1AAD">
        <w:rPr>
          <w:spacing w:val="3"/>
        </w:rPr>
        <w:t>e</w:t>
      </w:r>
      <w:r w:rsidRPr="00BA1AAD">
        <w:rPr>
          <w:spacing w:val="4"/>
        </w:rPr>
        <w:t>ll</w:t>
      </w:r>
      <w:r w:rsidRPr="00BA1AAD">
        <w:rPr>
          <w:spacing w:val="5"/>
        </w:rPr>
        <w:t>e</w:t>
      </w:r>
      <w:r w:rsidRPr="00BA1AAD">
        <w:rPr>
          <w:spacing w:val="3"/>
        </w:rPr>
        <w:t>n</w:t>
      </w:r>
      <w:r w:rsidRPr="00BA1AAD">
        <w:t xml:space="preserve">t </w:t>
      </w:r>
      <w:r w:rsidRPr="00BA1AAD">
        <w:rPr>
          <w:spacing w:val="5"/>
        </w:rPr>
        <w:t>c</w:t>
      </w:r>
      <w:r w:rsidRPr="00BA1AAD">
        <w:rPr>
          <w:spacing w:val="6"/>
        </w:rPr>
        <w:t>o</w:t>
      </w:r>
      <w:r w:rsidRPr="00BA1AAD">
        <w:rPr>
          <w:spacing w:val="3"/>
        </w:rPr>
        <w:t>mm</w:t>
      </w:r>
      <w:r w:rsidRPr="00BA1AAD">
        <w:rPr>
          <w:spacing w:val="5"/>
        </w:rPr>
        <w:t>erc</w:t>
      </w:r>
      <w:r w:rsidRPr="00BA1AAD">
        <w:rPr>
          <w:spacing w:val="2"/>
        </w:rPr>
        <w:t>i</w:t>
      </w:r>
      <w:r w:rsidRPr="00BA1AAD">
        <w:rPr>
          <w:spacing w:val="5"/>
        </w:rPr>
        <w:t>a</w:t>
      </w:r>
      <w:r w:rsidRPr="00BA1AAD">
        <w:t>l</w:t>
      </w:r>
      <w:r w:rsidRPr="00BA1AAD">
        <w:rPr>
          <w:spacing w:val="-2"/>
        </w:rPr>
        <w:t xml:space="preserve"> </w:t>
      </w:r>
      <w:r w:rsidRPr="00BA1AAD">
        <w:rPr>
          <w:spacing w:val="5"/>
        </w:rPr>
        <w:t>a</w:t>
      </w:r>
      <w:r w:rsidRPr="00BA1AAD">
        <w:rPr>
          <w:spacing w:val="3"/>
        </w:rPr>
        <w:t>pp</w:t>
      </w:r>
      <w:r w:rsidRPr="00BA1AAD">
        <w:rPr>
          <w:spacing w:val="5"/>
        </w:rPr>
        <w:t>r</w:t>
      </w:r>
      <w:r w:rsidRPr="00BA1AAD">
        <w:rPr>
          <w:spacing w:val="3"/>
        </w:rPr>
        <w:t>o</w:t>
      </w:r>
      <w:r w:rsidRPr="00BA1AAD">
        <w:rPr>
          <w:spacing w:val="5"/>
        </w:rPr>
        <w:t>ac</w:t>
      </w:r>
      <w:r w:rsidRPr="00BA1AAD">
        <w:t>h</w:t>
      </w:r>
      <w:r w:rsidRPr="00BA1AAD">
        <w:rPr>
          <w:spacing w:val="1"/>
        </w:rPr>
        <w:t xml:space="preserve"> </w:t>
      </w:r>
      <w:r w:rsidRPr="00BA1AAD">
        <w:rPr>
          <w:spacing w:val="2"/>
        </w:rPr>
        <w:t>t</w:t>
      </w:r>
      <w:r w:rsidRPr="00BA1AAD">
        <w:t>o</w:t>
      </w:r>
      <w:r w:rsidRPr="00BA1AAD">
        <w:rPr>
          <w:spacing w:val="6"/>
        </w:rPr>
        <w:t xml:space="preserve"> </w:t>
      </w:r>
      <w:r w:rsidRPr="00BA1AAD">
        <w:rPr>
          <w:spacing w:val="4"/>
        </w:rPr>
        <w:t>s</w:t>
      </w:r>
      <w:r w:rsidRPr="00BA1AAD">
        <w:rPr>
          <w:spacing w:val="6"/>
        </w:rPr>
        <w:t>o</w:t>
      </w:r>
      <w:r w:rsidRPr="00BA1AAD">
        <w:rPr>
          <w:spacing w:val="4"/>
        </w:rPr>
        <w:t>l</w:t>
      </w:r>
      <w:r w:rsidRPr="00BA1AAD">
        <w:rPr>
          <w:spacing w:val="3"/>
        </w:rPr>
        <w:t>v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 xml:space="preserve">g </w:t>
      </w:r>
      <w:r w:rsidRPr="00BA1AAD">
        <w:rPr>
          <w:spacing w:val="6"/>
        </w:rPr>
        <w:t>p</w:t>
      </w:r>
      <w:r w:rsidRPr="00BA1AAD">
        <w:rPr>
          <w:spacing w:val="3"/>
        </w:rPr>
        <w:t>r</w:t>
      </w:r>
      <w:r w:rsidRPr="00BA1AAD">
        <w:rPr>
          <w:spacing w:val="6"/>
        </w:rPr>
        <w:t>o</w:t>
      </w:r>
      <w:r w:rsidRPr="00BA1AAD">
        <w:rPr>
          <w:spacing w:val="3"/>
        </w:rPr>
        <w:t>b</w:t>
      </w:r>
      <w:r w:rsidRPr="00BA1AAD">
        <w:rPr>
          <w:spacing w:val="4"/>
        </w:rPr>
        <w:t>l</w:t>
      </w:r>
      <w:r w:rsidRPr="00BA1AAD">
        <w:rPr>
          <w:spacing w:val="5"/>
        </w:rPr>
        <w:t>e</w:t>
      </w:r>
      <w:r w:rsidRPr="00BA1AAD">
        <w:rPr>
          <w:spacing w:val="1"/>
        </w:rPr>
        <w:t>m</w:t>
      </w:r>
      <w:r w:rsidRPr="00BA1AAD">
        <w:t>s</w:t>
      </w:r>
      <w:r w:rsidRPr="00BA1AAD">
        <w:rPr>
          <w:spacing w:val="2"/>
        </w:rPr>
        <w:t xml:space="preserve"> </w:t>
      </w:r>
      <w:r w:rsidRPr="00BA1AAD">
        <w:rPr>
          <w:spacing w:val="5"/>
        </w:rPr>
        <w:t>a</w:t>
      </w:r>
      <w:r w:rsidRPr="00BA1AAD">
        <w:rPr>
          <w:spacing w:val="3"/>
        </w:rPr>
        <w:t>n</w:t>
      </w:r>
      <w:r w:rsidRPr="00BA1AAD">
        <w:t>d</w:t>
      </w:r>
      <w:r w:rsidRPr="00BA1AAD">
        <w:rPr>
          <w:spacing w:val="5"/>
        </w:rPr>
        <w:t xml:space="preserve"> </w:t>
      </w:r>
      <w:r w:rsidRPr="00BA1AAD">
        <w:rPr>
          <w:spacing w:val="6"/>
        </w:rPr>
        <w:t>d</w:t>
      </w:r>
      <w:r w:rsidRPr="00BA1AAD">
        <w:rPr>
          <w:spacing w:val="5"/>
        </w:rPr>
        <w:t>e</w:t>
      </w:r>
      <w:r w:rsidRPr="00BA1AAD">
        <w:rPr>
          <w:spacing w:val="3"/>
        </w:rPr>
        <w:t>v</w:t>
      </w:r>
      <w:r w:rsidRPr="00BA1AAD">
        <w:rPr>
          <w:spacing w:val="5"/>
        </w:rPr>
        <w:t>e</w:t>
      </w:r>
      <w:r w:rsidRPr="00BA1AAD">
        <w:rPr>
          <w:spacing w:val="2"/>
        </w:rPr>
        <w:t>l</w:t>
      </w:r>
      <w:r w:rsidRPr="00BA1AAD">
        <w:rPr>
          <w:spacing w:val="6"/>
        </w:rPr>
        <w:t>o</w:t>
      </w:r>
      <w:r w:rsidRPr="00BA1AAD">
        <w:rPr>
          <w:spacing w:val="3"/>
        </w:rPr>
        <w:t>p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 xml:space="preserve">g </w:t>
      </w:r>
      <w:r w:rsidRPr="00BA1AAD">
        <w:rPr>
          <w:spacing w:val="6"/>
        </w:rPr>
        <w:t>b</w:t>
      </w:r>
      <w:r w:rsidRPr="00BA1AAD">
        <w:rPr>
          <w:spacing w:val="3"/>
        </w:rPr>
        <w:t>u</w:t>
      </w:r>
      <w:r w:rsidRPr="00BA1AAD">
        <w:rPr>
          <w:spacing w:val="4"/>
        </w:rPr>
        <w:t>si</w:t>
      </w:r>
      <w:r w:rsidRPr="00BA1AAD">
        <w:rPr>
          <w:spacing w:val="3"/>
        </w:rPr>
        <w:t>n</w:t>
      </w:r>
      <w:r w:rsidRPr="00BA1AAD">
        <w:rPr>
          <w:spacing w:val="5"/>
        </w:rPr>
        <w:t>e</w:t>
      </w:r>
      <w:r w:rsidRPr="00BA1AAD">
        <w:rPr>
          <w:spacing w:val="4"/>
        </w:rPr>
        <w:t>s</w:t>
      </w:r>
      <w:r w:rsidRPr="00BA1AAD">
        <w:t>s</w:t>
      </w:r>
      <w:r w:rsidRPr="00BA1AAD">
        <w:rPr>
          <w:spacing w:val="2"/>
        </w:rPr>
        <w:t xml:space="preserve"> </w:t>
      </w:r>
      <w:r w:rsidRPr="00BA1AAD">
        <w:rPr>
          <w:spacing w:val="3"/>
        </w:rPr>
        <w:t>pr</w:t>
      </w:r>
      <w:r w:rsidRPr="00BA1AAD">
        <w:rPr>
          <w:spacing w:val="6"/>
        </w:rPr>
        <w:t>o</w:t>
      </w:r>
      <w:r w:rsidRPr="00BA1AAD">
        <w:rPr>
          <w:spacing w:val="5"/>
        </w:rPr>
        <w:t>ce</w:t>
      </w:r>
      <w:r w:rsidRPr="00BA1AAD">
        <w:rPr>
          <w:spacing w:val="4"/>
        </w:rPr>
        <w:t>ss</w:t>
      </w:r>
      <w:r w:rsidRPr="00BA1AAD">
        <w:rPr>
          <w:spacing w:val="5"/>
        </w:rPr>
        <w:t>e</w:t>
      </w:r>
      <w:r w:rsidRPr="00BA1AAD">
        <w:rPr>
          <w:spacing w:val="2"/>
        </w:rPr>
        <w:t>s</w:t>
      </w:r>
      <w:r w:rsidRPr="00BA1AAD">
        <w:t xml:space="preserve">. </w:t>
      </w:r>
      <w:r w:rsidRPr="00BA1AAD">
        <w:rPr>
          <w:spacing w:val="5"/>
        </w:rPr>
        <w:t>Ha</w:t>
      </w:r>
      <w:r w:rsidRPr="00BA1AAD">
        <w:rPr>
          <w:spacing w:val="3"/>
        </w:rPr>
        <w:t>v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>g</w:t>
      </w:r>
      <w:r w:rsidRPr="00BA1AAD">
        <w:rPr>
          <w:spacing w:val="2"/>
        </w:rPr>
        <w:t xml:space="preserve"> </w:t>
      </w:r>
      <w:r w:rsidRPr="00BA1AAD">
        <w:rPr>
          <w:spacing w:val="3"/>
        </w:rPr>
        <w:t>p</w:t>
      </w:r>
      <w:r w:rsidRPr="00BA1AAD">
        <w:rPr>
          <w:spacing w:val="5"/>
        </w:rPr>
        <w:t>r</w:t>
      </w:r>
      <w:r w:rsidRPr="00BA1AAD">
        <w:rPr>
          <w:spacing w:val="6"/>
        </w:rPr>
        <w:t>o</w:t>
      </w:r>
      <w:r w:rsidRPr="00BA1AAD">
        <w:rPr>
          <w:spacing w:val="3"/>
        </w:rPr>
        <w:t>v</w:t>
      </w:r>
      <w:r w:rsidRPr="00BA1AAD">
        <w:rPr>
          <w:spacing w:val="5"/>
        </w:rPr>
        <w:t>e</w:t>
      </w:r>
      <w:r w:rsidRPr="00BA1AAD">
        <w:t xml:space="preserve">n </w:t>
      </w:r>
      <w:r w:rsidRPr="00BA1AAD">
        <w:rPr>
          <w:spacing w:val="6"/>
        </w:rPr>
        <w:t>p</w:t>
      </w:r>
      <w:r w:rsidRPr="00BA1AAD">
        <w:rPr>
          <w:spacing w:val="3"/>
        </w:rPr>
        <w:t>eo</w:t>
      </w:r>
      <w:r w:rsidRPr="00BA1AAD">
        <w:rPr>
          <w:spacing w:val="6"/>
        </w:rPr>
        <w:t>p</w:t>
      </w:r>
      <w:r w:rsidRPr="00BA1AAD">
        <w:rPr>
          <w:spacing w:val="4"/>
        </w:rPr>
        <w:t>l</w:t>
      </w:r>
      <w:r w:rsidRPr="00BA1AAD">
        <w:t>e</w:t>
      </w:r>
      <w:r w:rsidRPr="00BA1AAD">
        <w:rPr>
          <w:spacing w:val="3"/>
        </w:rPr>
        <w:t xml:space="preserve"> </w:t>
      </w:r>
      <w:r w:rsidRPr="00BA1AAD">
        <w:rPr>
          <w:spacing w:val="1"/>
        </w:rPr>
        <w:t>m</w:t>
      </w:r>
      <w:r w:rsidRPr="00BA1AAD">
        <w:rPr>
          <w:spacing w:val="5"/>
        </w:rPr>
        <w:t>a</w:t>
      </w:r>
      <w:r w:rsidRPr="00BA1AAD">
        <w:rPr>
          <w:spacing w:val="3"/>
        </w:rPr>
        <w:t>n</w:t>
      </w:r>
      <w:r w:rsidRPr="00BA1AAD">
        <w:rPr>
          <w:spacing w:val="5"/>
        </w:rPr>
        <w:t>a</w:t>
      </w:r>
      <w:r w:rsidRPr="00BA1AAD">
        <w:rPr>
          <w:spacing w:val="3"/>
        </w:rPr>
        <w:t>g</w:t>
      </w:r>
      <w:r w:rsidRPr="00BA1AAD">
        <w:rPr>
          <w:spacing w:val="7"/>
        </w:rPr>
        <w:t>e</w:t>
      </w:r>
      <w:r w:rsidRPr="00BA1AAD">
        <w:rPr>
          <w:spacing w:val="1"/>
        </w:rPr>
        <w:t>m</w:t>
      </w:r>
      <w:r w:rsidRPr="00BA1AAD">
        <w:rPr>
          <w:spacing w:val="5"/>
        </w:rPr>
        <w:t>e</w:t>
      </w:r>
      <w:r w:rsidRPr="00BA1AAD">
        <w:rPr>
          <w:spacing w:val="3"/>
        </w:rPr>
        <w:t>n</w:t>
      </w:r>
      <w:r w:rsidRPr="00BA1AAD">
        <w:t>t</w:t>
      </w:r>
      <w:r w:rsidRPr="00BA1AAD">
        <w:rPr>
          <w:spacing w:val="-1"/>
        </w:rPr>
        <w:t xml:space="preserve"> </w:t>
      </w:r>
      <w:r w:rsidRPr="00BA1AAD">
        <w:rPr>
          <w:spacing w:val="4"/>
        </w:rPr>
        <w:t>s</w:t>
      </w:r>
      <w:r w:rsidRPr="00BA1AAD">
        <w:rPr>
          <w:spacing w:val="6"/>
        </w:rPr>
        <w:t>k</w:t>
      </w:r>
      <w:r w:rsidRPr="00BA1AAD">
        <w:rPr>
          <w:spacing w:val="4"/>
        </w:rPr>
        <w:t>ills</w:t>
      </w:r>
      <w:r w:rsidRPr="00BA1AAD">
        <w:t>,</w:t>
      </w:r>
      <w:r w:rsidRPr="00BA1AAD">
        <w:rPr>
          <w:spacing w:val="5"/>
        </w:rPr>
        <w:t xml:space="preserve"> </w:t>
      </w:r>
      <w:r w:rsidRPr="00BA1AAD">
        <w:t>w</w:t>
      </w:r>
      <w:r w:rsidRPr="00BA1AAD">
        <w:rPr>
          <w:spacing w:val="5"/>
        </w:rPr>
        <w:t>i</w:t>
      </w:r>
      <w:r w:rsidRPr="00BA1AAD">
        <w:rPr>
          <w:spacing w:val="4"/>
        </w:rPr>
        <w:t>t</w:t>
      </w:r>
      <w:r w:rsidRPr="00BA1AAD">
        <w:t>h</w:t>
      </w:r>
      <w:r w:rsidRPr="00BA1AAD">
        <w:rPr>
          <w:spacing w:val="4"/>
        </w:rPr>
        <w:t xml:space="preserve"> t</w:t>
      </w:r>
      <w:r w:rsidRPr="00BA1AAD">
        <w:rPr>
          <w:spacing w:val="3"/>
        </w:rPr>
        <w:t>h</w:t>
      </w:r>
      <w:r w:rsidRPr="00BA1AAD">
        <w:t>e</w:t>
      </w:r>
      <w:r w:rsidRPr="00BA1AAD">
        <w:rPr>
          <w:spacing w:val="8"/>
        </w:rPr>
        <w:t xml:space="preserve"> </w:t>
      </w:r>
      <w:r w:rsidRPr="00BA1AAD">
        <w:rPr>
          <w:spacing w:val="3"/>
        </w:rPr>
        <w:t>a</w:t>
      </w:r>
      <w:r w:rsidRPr="00BA1AAD">
        <w:rPr>
          <w:spacing w:val="6"/>
        </w:rPr>
        <w:t>b</w:t>
      </w:r>
      <w:r w:rsidRPr="00BA1AAD">
        <w:rPr>
          <w:spacing w:val="4"/>
        </w:rPr>
        <w:t>il</w:t>
      </w:r>
      <w:r w:rsidRPr="00BA1AAD">
        <w:rPr>
          <w:spacing w:val="2"/>
        </w:rPr>
        <w:t>i</w:t>
      </w:r>
      <w:r w:rsidRPr="00BA1AAD">
        <w:rPr>
          <w:spacing w:val="4"/>
        </w:rPr>
        <w:t>t</w:t>
      </w:r>
      <w:r w:rsidRPr="00BA1AAD">
        <w:t>y</w:t>
      </w:r>
      <w:r w:rsidRPr="00BA1AAD">
        <w:rPr>
          <w:spacing w:val="1"/>
        </w:rPr>
        <w:t xml:space="preserve"> </w:t>
      </w:r>
      <w:r w:rsidRPr="00BA1AAD">
        <w:rPr>
          <w:spacing w:val="4"/>
        </w:rPr>
        <w:t>t</w:t>
      </w:r>
      <w:r w:rsidRPr="00BA1AAD">
        <w:t xml:space="preserve">o </w:t>
      </w:r>
      <w:r w:rsidRPr="00BA1AAD">
        <w:rPr>
          <w:spacing w:val="1"/>
        </w:rPr>
        <w:t>m</w:t>
      </w:r>
      <w:r w:rsidRPr="00BA1AAD">
        <w:rPr>
          <w:spacing w:val="5"/>
        </w:rPr>
        <w:t>a</w:t>
      </w:r>
      <w:r w:rsidRPr="00BA1AAD">
        <w:rPr>
          <w:spacing w:val="3"/>
        </w:rPr>
        <w:t>n</w:t>
      </w:r>
      <w:r w:rsidRPr="00BA1AAD">
        <w:rPr>
          <w:spacing w:val="6"/>
        </w:rPr>
        <w:t>a</w:t>
      </w:r>
      <w:r w:rsidRPr="00BA1AAD">
        <w:rPr>
          <w:spacing w:val="3"/>
        </w:rPr>
        <w:t>g</w:t>
      </w:r>
      <w:r w:rsidRPr="00BA1AAD">
        <w:t>e</w:t>
      </w:r>
      <w:r w:rsidRPr="00BA1AAD">
        <w:rPr>
          <w:spacing w:val="4"/>
        </w:rPr>
        <w:t xml:space="preserve"> </w:t>
      </w:r>
      <w:r w:rsidRPr="00BA1AAD">
        <w:rPr>
          <w:spacing w:val="6"/>
        </w:rPr>
        <w:t>p</w:t>
      </w:r>
      <w:r w:rsidRPr="00BA1AAD">
        <w:rPr>
          <w:spacing w:val="5"/>
        </w:rPr>
        <w:t>er</w:t>
      </w:r>
      <w:r w:rsidRPr="00BA1AAD">
        <w:rPr>
          <w:spacing w:val="3"/>
        </w:rPr>
        <w:t>fo</w:t>
      </w:r>
      <w:r w:rsidRPr="00BA1AAD">
        <w:rPr>
          <w:spacing w:val="5"/>
        </w:rPr>
        <w:t>r</w:t>
      </w:r>
      <w:r w:rsidRPr="00BA1AAD">
        <w:rPr>
          <w:spacing w:val="1"/>
        </w:rPr>
        <w:t>m</w:t>
      </w:r>
      <w:r w:rsidRPr="00BA1AAD">
        <w:rPr>
          <w:spacing w:val="5"/>
        </w:rPr>
        <w:t>a</w:t>
      </w:r>
      <w:r w:rsidRPr="00BA1AAD">
        <w:rPr>
          <w:spacing w:val="3"/>
        </w:rPr>
        <w:t>n</w:t>
      </w:r>
      <w:r w:rsidRPr="00BA1AAD">
        <w:rPr>
          <w:spacing w:val="5"/>
        </w:rPr>
        <w:t>c</w:t>
      </w:r>
      <w:r w:rsidRPr="00BA1AAD">
        <w:t xml:space="preserve">e </w:t>
      </w:r>
      <w:r w:rsidRPr="00BA1AAD">
        <w:rPr>
          <w:spacing w:val="5"/>
        </w:rPr>
        <w:t>a</w:t>
      </w:r>
      <w:r w:rsidRPr="00BA1AAD">
        <w:rPr>
          <w:spacing w:val="3"/>
        </w:rPr>
        <w:t>n</w:t>
      </w:r>
      <w:r w:rsidRPr="00BA1AAD">
        <w:t>d</w:t>
      </w:r>
      <w:r w:rsidRPr="00BA1AAD">
        <w:rPr>
          <w:spacing w:val="5"/>
        </w:rPr>
        <w:t xml:space="preserve"> </w:t>
      </w:r>
      <w:r w:rsidRPr="00BA1AAD">
        <w:rPr>
          <w:spacing w:val="1"/>
        </w:rPr>
        <w:t>m</w:t>
      </w:r>
      <w:r w:rsidRPr="00BA1AAD">
        <w:rPr>
          <w:spacing w:val="6"/>
        </w:rPr>
        <w:t>o</w:t>
      </w:r>
      <w:r w:rsidRPr="00BA1AAD">
        <w:rPr>
          <w:spacing w:val="4"/>
        </w:rPr>
        <w:t>ti</w:t>
      </w:r>
      <w:r w:rsidRPr="00BA1AAD">
        <w:rPr>
          <w:spacing w:val="3"/>
        </w:rPr>
        <w:t>v</w:t>
      </w:r>
      <w:r w:rsidRPr="00BA1AAD">
        <w:rPr>
          <w:spacing w:val="5"/>
        </w:rPr>
        <w:t>a</w:t>
      </w:r>
      <w:r w:rsidRPr="00BA1AAD">
        <w:rPr>
          <w:spacing w:val="4"/>
        </w:rPr>
        <w:t>t</w:t>
      </w:r>
      <w:r w:rsidRPr="00BA1AAD">
        <w:t>e</w:t>
      </w:r>
      <w:r w:rsidRPr="00BA1AAD">
        <w:rPr>
          <w:spacing w:val="3"/>
        </w:rPr>
        <w:t xml:space="preserve"> </w:t>
      </w:r>
      <w:r w:rsidRPr="00BA1AAD">
        <w:rPr>
          <w:spacing w:val="4"/>
        </w:rPr>
        <w:t>s</w:t>
      </w:r>
      <w:r w:rsidRPr="00BA1AAD">
        <w:rPr>
          <w:spacing w:val="2"/>
        </w:rPr>
        <w:t>t</w:t>
      </w:r>
      <w:r w:rsidRPr="00BA1AAD">
        <w:rPr>
          <w:spacing w:val="5"/>
        </w:rPr>
        <w:t>a</w:t>
      </w:r>
      <w:r w:rsidRPr="00BA1AAD">
        <w:rPr>
          <w:spacing w:val="3"/>
        </w:rPr>
        <w:t>f</w:t>
      </w:r>
      <w:r w:rsidRPr="00BA1AAD">
        <w:t>f</w:t>
      </w:r>
      <w:r w:rsidRPr="00BA1AAD">
        <w:rPr>
          <w:spacing w:val="4"/>
        </w:rPr>
        <w:t xml:space="preserve"> </w:t>
      </w:r>
      <w:r w:rsidRPr="00BA1AAD">
        <w:rPr>
          <w:spacing w:val="6"/>
        </w:rPr>
        <w:t>o</w:t>
      </w:r>
      <w:r w:rsidRPr="00BA1AAD">
        <w:t>n</w:t>
      </w:r>
      <w:r w:rsidRPr="00BA1AAD">
        <w:rPr>
          <w:spacing w:val="4"/>
        </w:rPr>
        <w:t xml:space="preserve"> </w:t>
      </w:r>
      <w:r w:rsidRPr="00BA1AAD">
        <w:rPr>
          <w:spacing w:val="5"/>
        </w:rPr>
        <w:t>a</w:t>
      </w:r>
      <w:r w:rsidRPr="00BA1AAD">
        <w:t>n</w:t>
      </w:r>
      <w:r w:rsidRPr="00BA1AAD">
        <w:rPr>
          <w:spacing w:val="6"/>
        </w:rPr>
        <w:t xml:space="preserve"> 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rPr>
          <w:spacing w:val="6"/>
        </w:rPr>
        <w:t>d</w:t>
      </w:r>
      <w:r w:rsidRPr="00BA1AAD">
        <w:rPr>
          <w:spacing w:val="4"/>
        </w:rPr>
        <w:t>i</w:t>
      </w:r>
      <w:r w:rsidRPr="00BA1AAD">
        <w:rPr>
          <w:spacing w:val="3"/>
        </w:rPr>
        <w:t>v</w:t>
      </w:r>
      <w:r w:rsidRPr="00BA1AAD">
        <w:rPr>
          <w:spacing w:val="2"/>
        </w:rPr>
        <w:t>i</w:t>
      </w:r>
      <w:r w:rsidRPr="00BA1AAD">
        <w:rPr>
          <w:spacing w:val="6"/>
        </w:rPr>
        <w:t>d</w:t>
      </w:r>
      <w:r w:rsidRPr="00BA1AAD">
        <w:rPr>
          <w:spacing w:val="3"/>
        </w:rPr>
        <w:t>u</w:t>
      </w:r>
      <w:r w:rsidRPr="00BA1AAD">
        <w:rPr>
          <w:spacing w:val="5"/>
        </w:rPr>
        <w:t>a</w:t>
      </w:r>
      <w:r w:rsidRPr="00BA1AAD">
        <w:t>l</w:t>
      </w:r>
      <w:r w:rsidRPr="00BA1AAD">
        <w:rPr>
          <w:spacing w:val="-3"/>
        </w:rPr>
        <w:t xml:space="preserve"> </w:t>
      </w:r>
      <w:r w:rsidRPr="00BA1AAD">
        <w:rPr>
          <w:spacing w:val="5"/>
        </w:rPr>
        <w:t>a</w:t>
      </w:r>
      <w:r w:rsidRPr="00BA1AAD">
        <w:rPr>
          <w:spacing w:val="3"/>
        </w:rPr>
        <w:t>n</w:t>
      </w:r>
      <w:r w:rsidRPr="00BA1AAD">
        <w:t>d</w:t>
      </w:r>
      <w:r w:rsidRPr="00BA1AAD">
        <w:rPr>
          <w:spacing w:val="8"/>
        </w:rPr>
        <w:t xml:space="preserve"> </w:t>
      </w:r>
      <w:r w:rsidRPr="00BA1AAD">
        <w:rPr>
          <w:spacing w:val="2"/>
        </w:rPr>
        <w:t>t</w:t>
      </w:r>
      <w:r w:rsidRPr="00BA1AAD">
        <w:rPr>
          <w:spacing w:val="5"/>
        </w:rPr>
        <w:t>ea</w:t>
      </w:r>
      <w:r w:rsidRPr="00BA1AAD">
        <w:t>m</w:t>
      </w:r>
      <w:r w:rsidRPr="00BA1AAD">
        <w:rPr>
          <w:spacing w:val="2"/>
        </w:rPr>
        <w:t xml:space="preserve"> </w:t>
      </w:r>
      <w:r w:rsidRPr="00BA1AAD">
        <w:rPr>
          <w:spacing w:val="4"/>
        </w:rPr>
        <w:t>l</w:t>
      </w:r>
      <w:r w:rsidRPr="00BA1AAD">
        <w:rPr>
          <w:spacing w:val="5"/>
        </w:rPr>
        <w:t>e</w:t>
      </w:r>
      <w:r w:rsidRPr="00BA1AAD">
        <w:rPr>
          <w:spacing w:val="3"/>
        </w:rPr>
        <w:t>v</w:t>
      </w:r>
      <w:r w:rsidRPr="00BA1AAD">
        <w:rPr>
          <w:spacing w:val="5"/>
        </w:rPr>
        <w:t>e</w:t>
      </w:r>
      <w:r w:rsidRPr="00BA1AAD">
        <w:rPr>
          <w:spacing w:val="4"/>
        </w:rPr>
        <w:t>l</w:t>
      </w:r>
      <w:r w:rsidRPr="00BA1AAD">
        <w:t>.</w:t>
      </w:r>
    </w:p>
    <w:p w14:paraId="747EE75D" w14:textId="77777777" w:rsidR="00651EF5" w:rsidRPr="00BA1AAD" w:rsidRDefault="00BA1AAD">
      <w:pPr>
        <w:spacing w:before="77" w:line="271" w:lineRule="auto"/>
        <w:ind w:right="97"/>
      </w:pPr>
      <w:r w:rsidRPr="00BA1AAD">
        <w:rPr>
          <w:spacing w:val="5"/>
        </w:rPr>
        <w:t>N</w:t>
      </w:r>
      <w:r w:rsidRPr="00BA1AAD">
        <w:rPr>
          <w:spacing w:val="6"/>
        </w:rPr>
        <w:t>o</w:t>
      </w:r>
      <w:r w:rsidRPr="00BA1AAD">
        <w:t>w</w:t>
      </w:r>
      <w:r w:rsidRPr="00BA1AAD">
        <w:rPr>
          <w:spacing w:val="1"/>
        </w:rPr>
        <w:t xml:space="preserve"> </w:t>
      </w:r>
      <w:r w:rsidRPr="00BA1AAD">
        <w:rPr>
          <w:spacing w:val="4"/>
        </w:rPr>
        <w:t>l</w:t>
      </w:r>
      <w:r w:rsidRPr="00BA1AAD">
        <w:rPr>
          <w:spacing w:val="6"/>
        </w:rPr>
        <w:t>oo</w:t>
      </w:r>
      <w:r w:rsidRPr="00BA1AAD">
        <w:rPr>
          <w:spacing w:val="3"/>
        </w:rPr>
        <w:t>k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>g</w:t>
      </w:r>
      <w:r w:rsidRPr="00BA1AAD">
        <w:rPr>
          <w:spacing w:val="2"/>
        </w:rPr>
        <w:t xml:space="preserve"> </w:t>
      </w:r>
      <w:r w:rsidRPr="00BA1AAD">
        <w:rPr>
          <w:spacing w:val="3"/>
        </w:rPr>
        <w:t>f</w:t>
      </w:r>
      <w:r w:rsidRPr="00BA1AAD">
        <w:rPr>
          <w:spacing w:val="6"/>
        </w:rPr>
        <w:t>o</w:t>
      </w:r>
      <w:r w:rsidRPr="00BA1AAD">
        <w:t>r</w:t>
      </w:r>
      <w:r w:rsidRPr="00BA1AAD">
        <w:rPr>
          <w:spacing w:val="6"/>
        </w:rPr>
        <w:t xml:space="preserve"> </w:t>
      </w:r>
      <w:r w:rsidRPr="00BA1AAD">
        <w:t>a</w:t>
      </w:r>
      <w:r w:rsidRPr="00BA1AAD">
        <w:rPr>
          <w:spacing w:val="7"/>
        </w:rPr>
        <w:t xml:space="preserve"> </w:t>
      </w:r>
      <w:r w:rsidRPr="00BA1AAD">
        <w:rPr>
          <w:spacing w:val="3"/>
        </w:rPr>
        <w:t>n</w:t>
      </w:r>
      <w:r w:rsidRPr="00BA1AAD">
        <w:rPr>
          <w:spacing w:val="5"/>
        </w:rPr>
        <w:t>e</w:t>
      </w:r>
      <w:r w:rsidRPr="00BA1AAD">
        <w:t>w</w:t>
      </w:r>
      <w:r w:rsidRPr="00BA1AAD">
        <w:rPr>
          <w:spacing w:val="2"/>
        </w:rPr>
        <w:t xml:space="preserve"> </w:t>
      </w:r>
      <w:r w:rsidRPr="00BA1AAD">
        <w:rPr>
          <w:spacing w:val="5"/>
        </w:rPr>
        <w:t>a</w:t>
      </w:r>
      <w:r w:rsidRPr="00BA1AAD">
        <w:rPr>
          <w:spacing w:val="3"/>
        </w:rPr>
        <w:t>n</w:t>
      </w:r>
      <w:r w:rsidRPr="00BA1AAD">
        <w:t>d</w:t>
      </w:r>
      <w:r w:rsidRPr="00BA1AAD">
        <w:rPr>
          <w:spacing w:val="8"/>
        </w:rPr>
        <w:t xml:space="preserve"> </w:t>
      </w:r>
      <w:r w:rsidRPr="00BA1AAD">
        <w:rPr>
          <w:spacing w:val="3"/>
        </w:rPr>
        <w:t>ch</w:t>
      </w:r>
      <w:r w:rsidRPr="00BA1AAD">
        <w:rPr>
          <w:spacing w:val="5"/>
        </w:rPr>
        <w:t>a</w:t>
      </w:r>
      <w:r w:rsidRPr="00BA1AAD">
        <w:rPr>
          <w:spacing w:val="4"/>
        </w:rPr>
        <w:t>ll</w:t>
      </w:r>
      <w:r w:rsidRPr="00BA1AAD">
        <w:rPr>
          <w:spacing w:val="5"/>
        </w:rPr>
        <w:t>e</w:t>
      </w:r>
      <w:r w:rsidRPr="00BA1AAD">
        <w:rPr>
          <w:spacing w:val="3"/>
        </w:rPr>
        <w:t>ng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>g</w:t>
      </w:r>
      <w:r w:rsidRPr="00BA1AAD">
        <w:rPr>
          <w:spacing w:val="8"/>
        </w:rPr>
        <w:t xml:space="preserve"> </w:t>
      </w:r>
      <w:r w:rsidRPr="00BA1AAD">
        <w:rPr>
          <w:spacing w:val="1"/>
        </w:rPr>
        <w:t>m</w:t>
      </w:r>
      <w:r w:rsidRPr="00BA1AAD">
        <w:rPr>
          <w:spacing w:val="5"/>
        </w:rPr>
        <w:t>a</w:t>
      </w:r>
      <w:r w:rsidRPr="00BA1AAD">
        <w:rPr>
          <w:spacing w:val="3"/>
        </w:rPr>
        <w:t>n</w:t>
      </w:r>
      <w:r w:rsidRPr="00BA1AAD">
        <w:rPr>
          <w:spacing w:val="5"/>
        </w:rPr>
        <w:t>a</w:t>
      </w:r>
      <w:r w:rsidRPr="00BA1AAD">
        <w:rPr>
          <w:spacing w:val="3"/>
        </w:rPr>
        <w:t>g</w:t>
      </w:r>
      <w:r w:rsidRPr="00BA1AAD">
        <w:rPr>
          <w:spacing w:val="5"/>
        </w:rPr>
        <w:t>er</w:t>
      </w:r>
      <w:r w:rsidRPr="00BA1AAD">
        <w:rPr>
          <w:spacing w:val="4"/>
        </w:rPr>
        <w:t>i</w:t>
      </w:r>
      <w:r w:rsidRPr="00BA1AAD">
        <w:rPr>
          <w:spacing w:val="5"/>
        </w:rPr>
        <w:t>a</w:t>
      </w:r>
      <w:r w:rsidRPr="00BA1AAD">
        <w:t xml:space="preserve">l </w:t>
      </w:r>
      <w:r w:rsidRPr="00BA1AAD">
        <w:rPr>
          <w:spacing w:val="3"/>
        </w:rPr>
        <w:t>o</w:t>
      </w:r>
      <w:r w:rsidRPr="00BA1AAD">
        <w:t>r</w:t>
      </w:r>
      <w:r w:rsidRPr="00BA1AAD">
        <w:rPr>
          <w:spacing w:val="9"/>
        </w:rPr>
        <w:t xml:space="preserve"> </w:t>
      </w:r>
      <w:r w:rsidRPr="00BA1AAD">
        <w:rPr>
          <w:spacing w:val="5"/>
        </w:rPr>
        <w:t>c</w:t>
      </w:r>
      <w:r w:rsidRPr="00BA1AAD">
        <w:rPr>
          <w:spacing w:val="6"/>
        </w:rPr>
        <w:t>o</w:t>
      </w:r>
      <w:r w:rsidRPr="00BA1AAD">
        <w:rPr>
          <w:spacing w:val="1"/>
        </w:rPr>
        <w:t>n</w:t>
      </w:r>
      <w:r w:rsidRPr="00BA1AAD">
        <w:rPr>
          <w:spacing w:val="4"/>
        </w:rPr>
        <w:t>s</w:t>
      </w:r>
      <w:r w:rsidRPr="00BA1AAD">
        <w:rPr>
          <w:spacing w:val="3"/>
        </w:rPr>
        <w:t>u</w:t>
      </w:r>
      <w:r w:rsidRPr="00BA1AAD">
        <w:rPr>
          <w:spacing w:val="4"/>
        </w:rPr>
        <w:t>lt</w:t>
      </w:r>
      <w:r w:rsidRPr="00BA1AAD">
        <w:rPr>
          <w:spacing w:val="5"/>
        </w:rPr>
        <w:t>a</w:t>
      </w:r>
      <w:r w:rsidRPr="00BA1AAD">
        <w:rPr>
          <w:spacing w:val="3"/>
        </w:rPr>
        <w:t>n</w:t>
      </w:r>
      <w:r w:rsidRPr="00BA1AAD">
        <w:rPr>
          <w:spacing w:val="5"/>
        </w:rPr>
        <w:t>c</w:t>
      </w:r>
      <w:r w:rsidRPr="00BA1AAD">
        <w:t>y</w:t>
      </w:r>
      <w:r w:rsidRPr="00BA1AAD">
        <w:rPr>
          <w:spacing w:val="-4"/>
        </w:rPr>
        <w:t xml:space="preserve"> </w:t>
      </w:r>
      <w:r w:rsidRPr="00BA1AAD">
        <w:rPr>
          <w:spacing w:val="6"/>
        </w:rPr>
        <w:t>po</w:t>
      </w:r>
      <w:r w:rsidRPr="00BA1AAD">
        <w:rPr>
          <w:spacing w:val="4"/>
        </w:rPr>
        <w:t>sit</w:t>
      </w:r>
      <w:r w:rsidRPr="00BA1AAD">
        <w:rPr>
          <w:spacing w:val="2"/>
        </w:rPr>
        <w:t>i</w:t>
      </w:r>
      <w:r w:rsidRPr="00BA1AAD">
        <w:rPr>
          <w:spacing w:val="6"/>
        </w:rPr>
        <w:t>o</w:t>
      </w:r>
      <w:r w:rsidRPr="00BA1AAD">
        <w:rPr>
          <w:spacing w:val="3"/>
        </w:rPr>
        <w:t>n</w:t>
      </w:r>
      <w:r w:rsidRPr="00BA1AAD">
        <w:t>,</w:t>
      </w:r>
      <w:r w:rsidRPr="00BA1AAD">
        <w:rPr>
          <w:spacing w:val="1"/>
        </w:rPr>
        <w:t xml:space="preserve"> </w:t>
      </w:r>
      <w:r w:rsidRPr="00BA1AAD">
        <w:rPr>
          <w:spacing w:val="6"/>
        </w:rPr>
        <w:t>o</w:t>
      </w:r>
      <w:r w:rsidRPr="00BA1AAD">
        <w:rPr>
          <w:spacing w:val="3"/>
        </w:rPr>
        <w:t>n</w:t>
      </w:r>
      <w:r w:rsidRPr="00BA1AAD">
        <w:t xml:space="preserve">e </w:t>
      </w:r>
      <w:r w:rsidRPr="00BA1AAD">
        <w:rPr>
          <w:spacing w:val="2"/>
        </w:rPr>
        <w:t>w</w:t>
      </w:r>
      <w:r w:rsidRPr="00BA1AAD">
        <w:rPr>
          <w:spacing w:val="3"/>
        </w:rPr>
        <w:t>h</w:t>
      </w:r>
      <w:r w:rsidRPr="00BA1AAD">
        <w:rPr>
          <w:spacing w:val="4"/>
        </w:rPr>
        <w:t>i</w:t>
      </w:r>
      <w:r w:rsidRPr="00BA1AAD">
        <w:rPr>
          <w:spacing w:val="5"/>
        </w:rPr>
        <w:t>c</w:t>
      </w:r>
      <w:r w:rsidRPr="00BA1AAD">
        <w:t>h</w:t>
      </w:r>
      <w:r w:rsidRPr="00BA1AAD">
        <w:rPr>
          <w:spacing w:val="6"/>
        </w:rPr>
        <w:t xml:space="preserve"> </w:t>
      </w:r>
      <w:r w:rsidRPr="00BA1AAD">
        <w:t>w</w:t>
      </w:r>
      <w:r w:rsidRPr="00BA1AAD">
        <w:rPr>
          <w:spacing w:val="5"/>
        </w:rPr>
        <w:t>i</w:t>
      </w:r>
      <w:r w:rsidRPr="00BA1AAD">
        <w:rPr>
          <w:spacing w:val="4"/>
        </w:rPr>
        <w:t>l</w:t>
      </w:r>
      <w:r w:rsidRPr="00BA1AAD">
        <w:t>l</w:t>
      </w:r>
      <w:r w:rsidRPr="00BA1AAD">
        <w:rPr>
          <w:spacing w:val="9"/>
        </w:rPr>
        <w:t xml:space="preserve"> </w:t>
      </w:r>
      <w:r w:rsidRPr="00BA1AAD">
        <w:rPr>
          <w:spacing w:val="1"/>
        </w:rPr>
        <w:t>m</w:t>
      </w:r>
      <w:r w:rsidRPr="00BA1AAD">
        <w:rPr>
          <w:spacing w:val="5"/>
        </w:rPr>
        <w:t>a</w:t>
      </w:r>
      <w:r w:rsidRPr="00BA1AAD">
        <w:rPr>
          <w:spacing w:val="3"/>
        </w:rPr>
        <w:t>k</w:t>
      </w:r>
      <w:r w:rsidRPr="00BA1AAD">
        <w:t>e</w:t>
      </w:r>
      <w:r w:rsidRPr="00BA1AAD">
        <w:rPr>
          <w:spacing w:val="6"/>
        </w:rPr>
        <w:t xml:space="preserve"> b</w:t>
      </w:r>
      <w:r w:rsidRPr="00BA1AAD">
        <w:rPr>
          <w:spacing w:val="5"/>
        </w:rPr>
        <w:t>e</w:t>
      </w:r>
      <w:r w:rsidRPr="00BA1AAD">
        <w:rPr>
          <w:spacing w:val="4"/>
        </w:rPr>
        <w:t>s</w:t>
      </w:r>
      <w:r w:rsidRPr="00BA1AAD">
        <w:t>t</w:t>
      </w:r>
      <w:r w:rsidRPr="00BA1AAD">
        <w:rPr>
          <w:spacing w:val="4"/>
        </w:rPr>
        <w:t xml:space="preserve"> </w:t>
      </w:r>
      <w:r w:rsidRPr="00BA1AAD">
        <w:rPr>
          <w:spacing w:val="3"/>
        </w:rPr>
        <w:t>u</w:t>
      </w:r>
      <w:r w:rsidRPr="00BA1AAD">
        <w:rPr>
          <w:spacing w:val="4"/>
        </w:rPr>
        <w:t>s</w:t>
      </w:r>
      <w:r w:rsidRPr="00BA1AAD">
        <w:t>e</w:t>
      </w:r>
      <w:r w:rsidRPr="00BA1AAD">
        <w:rPr>
          <w:spacing w:val="5"/>
        </w:rPr>
        <w:t xml:space="preserve"> </w:t>
      </w:r>
      <w:r w:rsidRPr="00BA1AAD">
        <w:rPr>
          <w:spacing w:val="6"/>
        </w:rPr>
        <w:t>o</w:t>
      </w:r>
      <w:r w:rsidRPr="00BA1AAD">
        <w:t>f</w:t>
      </w:r>
      <w:r w:rsidRPr="00BA1AAD">
        <w:rPr>
          <w:spacing w:val="4"/>
        </w:rPr>
        <w:t xml:space="preserve"> </w:t>
      </w:r>
      <w:r w:rsidRPr="00BA1AAD">
        <w:rPr>
          <w:spacing w:val="3"/>
        </w:rPr>
        <w:t>m</w:t>
      </w:r>
      <w:r w:rsidRPr="00BA1AAD">
        <w:t>y</w:t>
      </w:r>
      <w:r w:rsidRPr="00BA1AAD">
        <w:rPr>
          <w:spacing w:val="3"/>
        </w:rPr>
        <w:t xml:space="preserve"> </w:t>
      </w:r>
      <w:r w:rsidRPr="00BA1AAD">
        <w:rPr>
          <w:spacing w:val="5"/>
        </w:rPr>
        <w:t>e</w:t>
      </w:r>
      <w:r w:rsidRPr="00BA1AAD">
        <w:rPr>
          <w:spacing w:val="3"/>
        </w:rPr>
        <w:t>x</w:t>
      </w:r>
      <w:r w:rsidRPr="00BA1AAD">
        <w:rPr>
          <w:spacing w:val="4"/>
        </w:rPr>
        <w:t>isti</w:t>
      </w:r>
      <w:r w:rsidRPr="00BA1AAD">
        <w:rPr>
          <w:spacing w:val="6"/>
        </w:rPr>
        <w:t>n</w:t>
      </w:r>
      <w:r w:rsidRPr="00BA1AAD">
        <w:t>g</w:t>
      </w:r>
      <w:r w:rsidRPr="00BA1AAD">
        <w:rPr>
          <w:spacing w:val="2"/>
        </w:rPr>
        <w:t xml:space="preserve"> </w:t>
      </w:r>
      <w:r w:rsidRPr="00BA1AAD">
        <w:rPr>
          <w:spacing w:val="4"/>
        </w:rPr>
        <w:t>s</w:t>
      </w:r>
      <w:r w:rsidRPr="00BA1AAD">
        <w:rPr>
          <w:spacing w:val="3"/>
        </w:rPr>
        <w:t>k</w:t>
      </w:r>
      <w:r w:rsidRPr="00BA1AAD">
        <w:rPr>
          <w:spacing w:val="4"/>
        </w:rPr>
        <w:t>ill</w:t>
      </w:r>
      <w:r w:rsidRPr="00BA1AAD">
        <w:t>s</w:t>
      </w:r>
      <w:r w:rsidRPr="00BA1AAD">
        <w:rPr>
          <w:spacing w:val="5"/>
        </w:rPr>
        <w:t xml:space="preserve"> a</w:t>
      </w:r>
      <w:r w:rsidRPr="00BA1AAD">
        <w:rPr>
          <w:spacing w:val="3"/>
        </w:rPr>
        <w:t>n</w:t>
      </w:r>
      <w:r w:rsidRPr="00BA1AAD">
        <w:t>d</w:t>
      </w:r>
      <w:r w:rsidRPr="00BA1AAD">
        <w:rPr>
          <w:spacing w:val="5"/>
        </w:rPr>
        <w:t xml:space="preserve"> e</w:t>
      </w:r>
      <w:r w:rsidRPr="00BA1AAD">
        <w:rPr>
          <w:spacing w:val="3"/>
        </w:rPr>
        <w:t>xp</w:t>
      </w:r>
      <w:r w:rsidRPr="00BA1AAD">
        <w:rPr>
          <w:spacing w:val="5"/>
        </w:rPr>
        <w:t>er</w:t>
      </w:r>
      <w:r w:rsidRPr="00BA1AAD">
        <w:rPr>
          <w:spacing w:val="2"/>
        </w:rPr>
        <w:t>i</w:t>
      </w:r>
      <w:r w:rsidRPr="00BA1AAD">
        <w:rPr>
          <w:spacing w:val="5"/>
        </w:rPr>
        <w:t>e</w:t>
      </w:r>
      <w:r w:rsidRPr="00BA1AAD">
        <w:rPr>
          <w:spacing w:val="3"/>
        </w:rPr>
        <w:t>n</w:t>
      </w:r>
      <w:r w:rsidRPr="00BA1AAD">
        <w:rPr>
          <w:spacing w:val="5"/>
        </w:rPr>
        <w:t>c</w:t>
      </w:r>
      <w:r w:rsidRPr="00BA1AAD">
        <w:t>e</w:t>
      </w:r>
      <w:r w:rsidRPr="00BA1AAD">
        <w:rPr>
          <w:spacing w:val="-1"/>
        </w:rPr>
        <w:t xml:space="preserve"> </w:t>
      </w:r>
      <w:r w:rsidRPr="00BA1AAD">
        <w:rPr>
          <w:spacing w:val="5"/>
        </w:rPr>
        <w:t>a</w:t>
      </w:r>
      <w:r w:rsidRPr="00BA1AAD">
        <w:rPr>
          <w:spacing w:val="3"/>
        </w:rPr>
        <w:t>n</w:t>
      </w:r>
      <w:r w:rsidRPr="00BA1AAD">
        <w:t>d</w:t>
      </w:r>
      <w:r w:rsidRPr="00BA1AAD">
        <w:rPr>
          <w:spacing w:val="5"/>
        </w:rPr>
        <w:t xml:space="preserve"> a</w:t>
      </w:r>
      <w:r w:rsidRPr="00BA1AAD">
        <w:rPr>
          <w:spacing w:val="4"/>
        </w:rPr>
        <w:t>ls</w:t>
      </w:r>
      <w:r w:rsidRPr="00BA1AAD">
        <w:t>o</w:t>
      </w:r>
      <w:r w:rsidRPr="00BA1AAD">
        <w:rPr>
          <w:spacing w:val="5"/>
        </w:rPr>
        <w:t xml:space="preserve"> </w:t>
      </w:r>
      <w:r w:rsidRPr="00BA1AAD">
        <w:rPr>
          <w:spacing w:val="3"/>
        </w:rPr>
        <w:t>fu</w:t>
      </w:r>
      <w:r w:rsidRPr="00BA1AAD">
        <w:rPr>
          <w:spacing w:val="5"/>
        </w:rPr>
        <w:t>r</w:t>
      </w:r>
      <w:r w:rsidRPr="00BA1AAD">
        <w:rPr>
          <w:spacing w:val="4"/>
        </w:rPr>
        <w:t>t</w:t>
      </w:r>
      <w:r w:rsidRPr="00BA1AAD">
        <w:rPr>
          <w:spacing w:val="3"/>
        </w:rPr>
        <w:t>he</w:t>
      </w:r>
      <w:r w:rsidRPr="00BA1AAD">
        <w:t>r</w:t>
      </w:r>
      <w:r w:rsidRPr="00BA1AAD">
        <w:rPr>
          <w:spacing w:val="5"/>
        </w:rPr>
        <w:t xml:space="preserve"> </w:t>
      </w:r>
      <w:r w:rsidRPr="00BA1AAD">
        <w:rPr>
          <w:spacing w:val="3"/>
        </w:rPr>
        <w:t>m</w:t>
      </w:r>
      <w:r w:rsidRPr="00BA1AAD">
        <w:t xml:space="preserve">y </w:t>
      </w:r>
      <w:r w:rsidRPr="00BA1AAD">
        <w:rPr>
          <w:spacing w:val="6"/>
        </w:rPr>
        <w:t>p</w:t>
      </w:r>
      <w:r w:rsidRPr="00BA1AAD">
        <w:rPr>
          <w:spacing w:val="3"/>
        </w:rPr>
        <w:t>e</w:t>
      </w:r>
      <w:r w:rsidRPr="00BA1AAD">
        <w:rPr>
          <w:spacing w:val="5"/>
        </w:rPr>
        <w:t>r</w:t>
      </w:r>
      <w:r w:rsidRPr="00BA1AAD">
        <w:rPr>
          <w:spacing w:val="4"/>
        </w:rPr>
        <w:t>s</w:t>
      </w:r>
      <w:r w:rsidRPr="00BA1AAD">
        <w:rPr>
          <w:spacing w:val="6"/>
        </w:rPr>
        <w:t>o</w:t>
      </w:r>
      <w:r w:rsidRPr="00BA1AAD">
        <w:rPr>
          <w:spacing w:val="3"/>
        </w:rPr>
        <w:t>n</w:t>
      </w:r>
      <w:r w:rsidRPr="00BA1AAD">
        <w:rPr>
          <w:spacing w:val="5"/>
        </w:rPr>
        <w:t>a</w:t>
      </w:r>
      <w:r w:rsidRPr="00BA1AAD">
        <w:t xml:space="preserve">l </w:t>
      </w:r>
      <w:r w:rsidRPr="00BA1AAD">
        <w:rPr>
          <w:spacing w:val="5"/>
        </w:rPr>
        <w:t>a</w:t>
      </w:r>
      <w:r w:rsidRPr="00BA1AAD">
        <w:rPr>
          <w:spacing w:val="1"/>
        </w:rPr>
        <w:t>n</w:t>
      </w:r>
      <w:r w:rsidRPr="00BA1AAD">
        <w:t>d</w:t>
      </w:r>
      <w:r w:rsidRPr="00BA1AAD">
        <w:rPr>
          <w:spacing w:val="5"/>
        </w:rPr>
        <w:t xml:space="preserve"> </w:t>
      </w:r>
      <w:r w:rsidRPr="00BA1AAD">
        <w:rPr>
          <w:spacing w:val="6"/>
        </w:rPr>
        <w:t>p</w:t>
      </w:r>
      <w:r w:rsidRPr="00BA1AAD">
        <w:rPr>
          <w:spacing w:val="3"/>
        </w:rPr>
        <w:t>r</w:t>
      </w:r>
      <w:r w:rsidRPr="00BA1AAD">
        <w:rPr>
          <w:spacing w:val="6"/>
        </w:rPr>
        <w:t>o</w:t>
      </w:r>
      <w:r w:rsidRPr="00BA1AAD">
        <w:rPr>
          <w:spacing w:val="3"/>
        </w:rPr>
        <w:t>f</w:t>
      </w:r>
      <w:r w:rsidRPr="00BA1AAD">
        <w:rPr>
          <w:spacing w:val="5"/>
        </w:rPr>
        <w:t>e</w:t>
      </w:r>
      <w:r w:rsidRPr="00BA1AAD">
        <w:rPr>
          <w:spacing w:val="4"/>
        </w:rPr>
        <w:t>ssi</w:t>
      </w:r>
      <w:r w:rsidRPr="00BA1AAD">
        <w:rPr>
          <w:spacing w:val="6"/>
        </w:rPr>
        <w:t>o</w:t>
      </w:r>
      <w:r w:rsidRPr="00BA1AAD">
        <w:rPr>
          <w:spacing w:val="3"/>
        </w:rPr>
        <w:t>na</w:t>
      </w:r>
      <w:r w:rsidRPr="00BA1AAD">
        <w:t>l</w:t>
      </w:r>
      <w:r w:rsidRPr="00BA1AAD">
        <w:rPr>
          <w:spacing w:val="-3"/>
        </w:rPr>
        <w:t xml:space="preserve"> </w:t>
      </w:r>
      <w:r w:rsidRPr="00BA1AAD">
        <w:rPr>
          <w:spacing w:val="6"/>
        </w:rPr>
        <w:t>d</w:t>
      </w:r>
      <w:r w:rsidRPr="00BA1AAD">
        <w:rPr>
          <w:spacing w:val="3"/>
        </w:rPr>
        <w:t>e</w:t>
      </w:r>
      <w:r w:rsidRPr="00BA1AAD">
        <w:rPr>
          <w:spacing w:val="10"/>
        </w:rPr>
        <w:t>v</w:t>
      </w:r>
      <w:r w:rsidRPr="00BA1AAD">
        <w:rPr>
          <w:spacing w:val="5"/>
        </w:rPr>
        <w:t>e</w:t>
      </w:r>
      <w:r w:rsidRPr="00BA1AAD">
        <w:rPr>
          <w:spacing w:val="4"/>
        </w:rPr>
        <w:t>l</w:t>
      </w:r>
      <w:r w:rsidRPr="00BA1AAD">
        <w:rPr>
          <w:spacing w:val="3"/>
        </w:rPr>
        <w:t>o</w:t>
      </w:r>
      <w:r w:rsidRPr="00BA1AAD">
        <w:rPr>
          <w:spacing w:val="6"/>
        </w:rPr>
        <w:t>p</w:t>
      </w:r>
      <w:r w:rsidRPr="00BA1AAD">
        <w:rPr>
          <w:spacing w:val="1"/>
        </w:rPr>
        <w:t>m</w:t>
      </w:r>
      <w:r w:rsidRPr="00BA1AAD">
        <w:rPr>
          <w:spacing w:val="5"/>
        </w:rPr>
        <w:t>e</w:t>
      </w:r>
      <w:r w:rsidRPr="00BA1AAD">
        <w:rPr>
          <w:spacing w:val="3"/>
        </w:rPr>
        <w:t>n</w:t>
      </w:r>
      <w:r w:rsidRPr="00BA1AAD">
        <w:rPr>
          <w:spacing w:val="4"/>
        </w:rPr>
        <w:t>t</w:t>
      </w:r>
      <w:r w:rsidRPr="00BA1AAD">
        <w:t>.</w:t>
      </w:r>
    </w:p>
    <w:p w14:paraId="437ED871" w14:textId="77777777" w:rsidR="00651EF5" w:rsidRPr="00BA1AAD" w:rsidRDefault="00651EF5">
      <w:pPr>
        <w:spacing w:before="1" w:line="240" w:lineRule="exact"/>
        <w:rPr>
          <w:sz w:val="24"/>
          <w:szCs w:val="24"/>
        </w:rPr>
      </w:pPr>
    </w:p>
    <w:p w14:paraId="7442320D" w14:textId="77777777" w:rsidR="00651EF5" w:rsidRPr="00BA1AAD" w:rsidRDefault="00BA1AAD">
      <w:pPr>
        <w:rPr>
          <w:sz w:val="22"/>
          <w:szCs w:val="22"/>
        </w:rPr>
      </w:pPr>
      <w:r w:rsidRPr="00BA1AAD">
        <w:rPr>
          <w:spacing w:val="7"/>
          <w:sz w:val="22"/>
          <w:szCs w:val="22"/>
        </w:rPr>
        <w:t>W</w:t>
      </w:r>
      <w:r w:rsidRPr="00BA1AAD">
        <w:rPr>
          <w:spacing w:val="6"/>
          <w:sz w:val="22"/>
          <w:szCs w:val="22"/>
        </w:rPr>
        <w:t>OR</w:t>
      </w:r>
      <w:r w:rsidRPr="00BA1AAD">
        <w:rPr>
          <w:sz w:val="22"/>
          <w:szCs w:val="22"/>
        </w:rPr>
        <w:t>K</w:t>
      </w:r>
      <w:r w:rsidRPr="00BA1AAD">
        <w:rPr>
          <w:spacing w:val="16"/>
          <w:sz w:val="22"/>
          <w:szCs w:val="22"/>
        </w:rPr>
        <w:t xml:space="preserve"> </w:t>
      </w:r>
      <w:r w:rsidRPr="00BA1AAD">
        <w:rPr>
          <w:spacing w:val="6"/>
          <w:sz w:val="22"/>
          <w:szCs w:val="22"/>
        </w:rPr>
        <w:t>E</w:t>
      </w:r>
      <w:r w:rsidRPr="00BA1AAD">
        <w:rPr>
          <w:spacing w:val="8"/>
          <w:sz w:val="22"/>
          <w:szCs w:val="22"/>
        </w:rPr>
        <w:t>X</w:t>
      </w:r>
      <w:r w:rsidRPr="00BA1AAD">
        <w:rPr>
          <w:spacing w:val="7"/>
          <w:sz w:val="22"/>
          <w:szCs w:val="22"/>
        </w:rPr>
        <w:t>P</w:t>
      </w:r>
      <w:r w:rsidRPr="00BA1AAD">
        <w:rPr>
          <w:spacing w:val="9"/>
          <w:sz w:val="22"/>
          <w:szCs w:val="22"/>
        </w:rPr>
        <w:t>ER</w:t>
      </w:r>
      <w:r w:rsidRPr="00BA1AAD">
        <w:rPr>
          <w:spacing w:val="6"/>
          <w:sz w:val="22"/>
          <w:szCs w:val="22"/>
        </w:rPr>
        <w:t>IE</w:t>
      </w:r>
      <w:r w:rsidRPr="00BA1AAD">
        <w:rPr>
          <w:spacing w:val="8"/>
          <w:sz w:val="22"/>
          <w:szCs w:val="22"/>
        </w:rPr>
        <w:t>N</w:t>
      </w:r>
      <w:r w:rsidRPr="00BA1AAD">
        <w:rPr>
          <w:spacing w:val="6"/>
          <w:sz w:val="22"/>
          <w:szCs w:val="22"/>
        </w:rPr>
        <w:t>C</w:t>
      </w:r>
      <w:r w:rsidRPr="00BA1AAD">
        <w:rPr>
          <w:sz w:val="22"/>
          <w:szCs w:val="22"/>
        </w:rPr>
        <w:t>E</w:t>
      </w:r>
    </w:p>
    <w:p w14:paraId="2A87161C" w14:textId="77777777" w:rsidR="00651EF5" w:rsidRPr="00BA1AAD" w:rsidRDefault="00651EF5">
      <w:pPr>
        <w:spacing w:before="6" w:line="280" w:lineRule="exact"/>
        <w:rPr>
          <w:sz w:val="28"/>
          <w:szCs w:val="28"/>
        </w:rPr>
      </w:pPr>
    </w:p>
    <w:p w14:paraId="1B67ED8A" w14:textId="77777777" w:rsidR="00651EF5" w:rsidRPr="00BA1AAD" w:rsidRDefault="00BA1AAD">
      <w:r w:rsidRPr="00BA1AAD">
        <w:rPr>
          <w:b/>
          <w:i/>
          <w:spacing w:val="3"/>
        </w:rPr>
        <w:t>P</w:t>
      </w:r>
      <w:r w:rsidRPr="00BA1AAD">
        <w:rPr>
          <w:b/>
          <w:i/>
          <w:spacing w:val="2"/>
        </w:rPr>
        <w:t>l</w:t>
      </w:r>
      <w:r w:rsidRPr="00BA1AAD">
        <w:rPr>
          <w:b/>
          <w:i/>
          <w:spacing w:val="3"/>
        </w:rPr>
        <w:t>a</w:t>
      </w:r>
      <w:r w:rsidRPr="00BA1AAD">
        <w:rPr>
          <w:b/>
          <w:i/>
          <w:spacing w:val="2"/>
        </w:rPr>
        <w:t>sti</w:t>
      </w:r>
      <w:r w:rsidRPr="00BA1AAD">
        <w:rPr>
          <w:b/>
          <w:i/>
          <w:spacing w:val="3"/>
        </w:rPr>
        <w:t>c</w:t>
      </w:r>
      <w:r w:rsidRPr="00BA1AAD">
        <w:rPr>
          <w:b/>
          <w:i/>
        </w:rPr>
        <w:t>s</w:t>
      </w:r>
      <w:r w:rsidRPr="00BA1AAD">
        <w:rPr>
          <w:b/>
          <w:i/>
          <w:spacing w:val="-2"/>
        </w:rPr>
        <w:t xml:space="preserve"> </w:t>
      </w:r>
      <w:r w:rsidRPr="00BA1AAD">
        <w:rPr>
          <w:b/>
          <w:i/>
          <w:spacing w:val="3"/>
        </w:rPr>
        <w:t>Ma</w:t>
      </w:r>
      <w:r w:rsidRPr="00BA1AAD">
        <w:rPr>
          <w:b/>
          <w:i/>
          <w:spacing w:val="2"/>
        </w:rPr>
        <w:t>nu</w:t>
      </w:r>
      <w:r w:rsidRPr="00BA1AAD">
        <w:rPr>
          <w:b/>
          <w:i/>
          <w:spacing w:val="1"/>
        </w:rPr>
        <w:t>f</w:t>
      </w:r>
      <w:r w:rsidRPr="00BA1AAD">
        <w:rPr>
          <w:b/>
          <w:i/>
          <w:spacing w:val="3"/>
        </w:rPr>
        <w:t>ac</w:t>
      </w:r>
      <w:r w:rsidRPr="00BA1AAD">
        <w:rPr>
          <w:b/>
          <w:i/>
          <w:spacing w:val="2"/>
        </w:rPr>
        <w:t>turin</w:t>
      </w:r>
      <w:r w:rsidRPr="00BA1AAD">
        <w:rPr>
          <w:b/>
          <w:i/>
        </w:rPr>
        <w:t>g</w:t>
      </w:r>
      <w:r w:rsidRPr="00BA1AAD">
        <w:rPr>
          <w:b/>
          <w:i/>
          <w:spacing w:val="-7"/>
        </w:rPr>
        <w:t xml:space="preserve"> </w:t>
      </w:r>
      <w:r w:rsidRPr="00BA1AAD">
        <w:rPr>
          <w:b/>
          <w:i/>
          <w:spacing w:val="1"/>
        </w:rPr>
        <w:t>Com</w:t>
      </w:r>
      <w:r w:rsidRPr="00BA1AAD">
        <w:rPr>
          <w:b/>
          <w:i/>
          <w:spacing w:val="3"/>
        </w:rPr>
        <w:t>pa</w:t>
      </w:r>
      <w:r w:rsidRPr="00BA1AAD">
        <w:rPr>
          <w:b/>
          <w:i/>
          <w:spacing w:val="2"/>
        </w:rPr>
        <w:t>n</w:t>
      </w:r>
      <w:r w:rsidRPr="00BA1AAD">
        <w:rPr>
          <w:b/>
          <w:i/>
        </w:rPr>
        <w:t>y</w:t>
      </w:r>
      <w:r w:rsidRPr="00BA1AAD">
        <w:rPr>
          <w:b/>
          <w:i/>
          <w:spacing w:val="1"/>
        </w:rPr>
        <w:t xml:space="preserve"> </w:t>
      </w:r>
      <w:r w:rsidRPr="00BA1AAD">
        <w:rPr>
          <w:b/>
          <w:i/>
        </w:rPr>
        <w:t>–</w:t>
      </w:r>
      <w:r w:rsidRPr="00BA1AAD">
        <w:rPr>
          <w:b/>
          <w:i/>
          <w:spacing w:val="5"/>
        </w:rPr>
        <w:t xml:space="preserve"> </w:t>
      </w:r>
      <w:r w:rsidRPr="00BA1AAD">
        <w:rPr>
          <w:b/>
          <w:i/>
          <w:spacing w:val="1"/>
        </w:rPr>
        <w:t>C</w:t>
      </w:r>
      <w:r w:rsidRPr="00BA1AAD">
        <w:rPr>
          <w:b/>
          <w:i/>
          <w:spacing w:val="3"/>
        </w:rPr>
        <w:t>o</w:t>
      </w:r>
      <w:r w:rsidRPr="00BA1AAD">
        <w:rPr>
          <w:b/>
          <w:i/>
        </w:rPr>
        <w:t>v</w:t>
      </w:r>
      <w:r w:rsidRPr="00BA1AAD">
        <w:rPr>
          <w:b/>
          <w:i/>
          <w:spacing w:val="3"/>
        </w:rPr>
        <w:t>e</w:t>
      </w:r>
      <w:r w:rsidRPr="00BA1AAD">
        <w:rPr>
          <w:b/>
          <w:i/>
          <w:spacing w:val="2"/>
        </w:rPr>
        <w:t>ntr</w:t>
      </w:r>
      <w:r w:rsidRPr="00BA1AAD">
        <w:rPr>
          <w:b/>
          <w:i/>
        </w:rPr>
        <w:t>y</w:t>
      </w:r>
    </w:p>
    <w:p w14:paraId="7D1097E7" w14:textId="77777777" w:rsidR="00651EF5" w:rsidRPr="00BA1AAD" w:rsidRDefault="00BA1AAD">
      <w:pPr>
        <w:spacing w:line="240" w:lineRule="exact"/>
      </w:pPr>
      <w:r w:rsidRPr="00BA1AAD">
        <w:rPr>
          <w:spacing w:val="1"/>
          <w:sz w:val="22"/>
          <w:szCs w:val="22"/>
        </w:rPr>
        <w:t>O</w:t>
      </w:r>
      <w:r w:rsidRPr="00BA1AAD">
        <w:rPr>
          <w:spacing w:val="2"/>
          <w:sz w:val="22"/>
          <w:szCs w:val="22"/>
        </w:rPr>
        <w:t>PE</w:t>
      </w:r>
      <w:r w:rsidRPr="00BA1AAD">
        <w:rPr>
          <w:spacing w:val="1"/>
          <w:sz w:val="22"/>
          <w:szCs w:val="22"/>
        </w:rPr>
        <w:t>R</w:t>
      </w:r>
      <w:r w:rsidRPr="00BA1AAD">
        <w:rPr>
          <w:spacing w:val="-25"/>
          <w:sz w:val="22"/>
          <w:szCs w:val="22"/>
        </w:rPr>
        <w:t>A</w:t>
      </w:r>
      <w:r w:rsidRPr="00BA1AAD">
        <w:rPr>
          <w:spacing w:val="4"/>
          <w:sz w:val="22"/>
          <w:szCs w:val="22"/>
        </w:rPr>
        <w:t>T</w:t>
      </w:r>
      <w:r w:rsidRPr="00BA1AAD">
        <w:rPr>
          <w:spacing w:val="-2"/>
          <w:sz w:val="22"/>
          <w:szCs w:val="22"/>
        </w:rPr>
        <w:t>I</w:t>
      </w:r>
      <w:r w:rsidRPr="00BA1AAD">
        <w:rPr>
          <w:spacing w:val="1"/>
          <w:sz w:val="22"/>
          <w:szCs w:val="22"/>
        </w:rPr>
        <w:t>ON</w:t>
      </w:r>
      <w:r w:rsidRPr="00BA1AAD">
        <w:rPr>
          <w:sz w:val="22"/>
          <w:szCs w:val="22"/>
        </w:rPr>
        <w:t>S</w:t>
      </w:r>
      <w:r w:rsidRPr="00BA1AAD">
        <w:rPr>
          <w:spacing w:val="4"/>
          <w:sz w:val="22"/>
          <w:szCs w:val="22"/>
        </w:rPr>
        <w:t xml:space="preserve"> </w:t>
      </w:r>
      <w:r w:rsidRPr="00BA1AAD">
        <w:rPr>
          <w:spacing w:val="3"/>
          <w:sz w:val="22"/>
          <w:szCs w:val="22"/>
        </w:rPr>
        <w:t>M</w:t>
      </w:r>
      <w:r w:rsidRPr="00BA1AAD">
        <w:rPr>
          <w:spacing w:val="1"/>
          <w:sz w:val="22"/>
          <w:szCs w:val="22"/>
        </w:rPr>
        <w:t>ANAG</w:t>
      </w:r>
      <w:r w:rsidRPr="00BA1AAD">
        <w:rPr>
          <w:spacing w:val="2"/>
          <w:sz w:val="22"/>
          <w:szCs w:val="22"/>
        </w:rPr>
        <w:t>E</w:t>
      </w:r>
      <w:r w:rsidRPr="00BA1AAD">
        <w:rPr>
          <w:sz w:val="22"/>
          <w:szCs w:val="22"/>
        </w:rPr>
        <w:t xml:space="preserve">R        </w:t>
      </w:r>
      <w:r w:rsidRPr="00BA1AAD">
        <w:rPr>
          <w:spacing w:val="31"/>
          <w:sz w:val="22"/>
          <w:szCs w:val="22"/>
        </w:rPr>
        <w:t xml:space="preserve"> </w:t>
      </w:r>
      <w:r w:rsidRPr="00BA1AAD">
        <w:rPr>
          <w:spacing w:val="4"/>
        </w:rPr>
        <w:t>J</w:t>
      </w:r>
      <w:r w:rsidRPr="00BA1AAD">
        <w:rPr>
          <w:spacing w:val="1"/>
        </w:rPr>
        <w:t>un</w:t>
      </w:r>
      <w:r w:rsidRPr="00BA1AAD">
        <w:t>e</w:t>
      </w:r>
      <w:r w:rsidRPr="00BA1AAD">
        <w:rPr>
          <w:spacing w:val="2"/>
        </w:rPr>
        <w:t xml:space="preserve"> </w:t>
      </w:r>
      <w:r w:rsidRPr="00BA1AAD">
        <w:rPr>
          <w:spacing w:val="1"/>
        </w:rPr>
        <w:t>2</w:t>
      </w:r>
      <w:r w:rsidRPr="00BA1AAD">
        <w:rPr>
          <w:spacing w:val="4"/>
        </w:rPr>
        <w:t>0</w:t>
      </w:r>
      <w:r w:rsidRPr="00BA1AAD">
        <w:rPr>
          <w:spacing w:val="1"/>
        </w:rPr>
        <w:t>0</w:t>
      </w:r>
      <w:r w:rsidRPr="00BA1AAD">
        <w:t>8</w:t>
      </w:r>
      <w:r w:rsidRPr="00BA1AAD">
        <w:rPr>
          <w:spacing w:val="2"/>
        </w:rPr>
        <w:t xml:space="preserve"> </w:t>
      </w:r>
      <w:r w:rsidRPr="00BA1AAD">
        <w:t>-</w:t>
      </w:r>
      <w:r w:rsidRPr="00BA1AAD">
        <w:rPr>
          <w:spacing w:val="3"/>
        </w:rPr>
        <w:t xml:space="preserve"> </w:t>
      </w:r>
      <w:r w:rsidRPr="00BA1AAD">
        <w:rPr>
          <w:spacing w:val="2"/>
        </w:rPr>
        <w:t>P</w:t>
      </w:r>
      <w:r w:rsidRPr="00BA1AAD">
        <w:rPr>
          <w:spacing w:val="3"/>
        </w:rPr>
        <w:t>re</w:t>
      </w:r>
      <w:r w:rsidRPr="00BA1AAD">
        <w:rPr>
          <w:spacing w:val="2"/>
        </w:rPr>
        <w:t>s</w:t>
      </w:r>
      <w:r w:rsidRPr="00BA1AAD">
        <w:rPr>
          <w:spacing w:val="3"/>
        </w:rPr>
        <w:t>e</w:t>
      </w:r>
      <w:r w:rsidRPr="00BA1AAD">
        <w:rPr>
          <w:spacing w:val="1"/>
        </w:rPr>
        <w:t>n</w:t>
      </w:r>
      <w:r w:rsidRPr="00BA1AAD">
        <w:t>t</w:t>
      </w:r>
    </w:p>
    <w:p w14:paraId="00A071C8" w14:textId="77777777" w:rsidR="00651EF5" w:rsidRPr="00BA1AAD" w:rsidRDefault="00651EF5">
      <w:pPr>
        <w:spacing w:before="11" w:line="220" w:lineRule="exact"/>
        <w:rPr>
          <w:sz w:val="22"/>
          <w:szCs w:val="22"/>
        </w:rPr>
      </w:pPr>
    </w:p>
    <w:p w14:paraId="2639B8AF" w14:textId="77777777" w:rsidR="00651EF5" w:rsidRPr="00BA1AAD" w:rsidRDefault="00BA1AAD">
      <w:pPr>
        <w:spacing w:line="271" w:lineRule="auto"/>
        <w:ind w:right="147"/>
      </w:pPr>
      <w:r w:rsidRPr="00BA1AAD">
        <w:rPr>
          <w:spacing w:val="5"/>
        </w:rPr>
        <w:t>Dr</w:t>
      </w:r>
      <w:r w:rsidRPr="00BA1AAD">
        <w:rPr>
          <w:spacing w:val="4"/>
        </w:rPr>
        <w:t>i</w:t>
      </w:r>
      <w:r w:rsidRPr="00BA1AAD">
        <w:rPr>
          <w:spacing w:val="3"/>
        </w:rPr>
        <w:t>v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>g</w:t>
      </w:r>
      <w:r w:rsidRPr="00BA1AAD">
        <w:rPr>
          <w:spacing w:val="2"/>
        </w:rPr>
        <w:t xml:space="preserve"> </w:t>
      </w:r>
      <w:r w:rsidRPr="00BA1AAD">
        <w:rPr>
          <w:spacing w:val="3"/>
        </w:rPr>
        <w:t>o</w:t>
      </w:r>
      <w:r w:rsidRPr="00BA1AAD">
        <w:rPr>
          <w:spacing w:val="6"/>
        </w:rPr>
        <w:t>p</w:t>
      </w:r>
      <w:r w:rsidRPr="00BA1AAD">
        <w:rPr>
          <w:spacing w:val="3"/>
        </w:rPr>
        <w:t>e</w:t>
      </w:r>
      <w:r w:rsidRPr="00BA1AAD">
        <w:rPr>
          <w:spacing w:val="5"/>
        </w:rPr>
        <w:t>ra</w:t>
      </w:r>
      <w:r w:rsidRPr="00BA1AAD">
        <w:rPr>
          <w:spacing w:val="2"/>
        </w:rPr>
        <w:t>t</w:t>
      </w:r>
      <w:r w:rsidRPr="00BA1AAD">
        <w:rPr>
          <w:spacing w:val="4"/>
        </w:rPr>
        <w:t>i</w:t>
      </w:r>
      <w:r w:rsidRPr="00BA1AAD">
        <w:rPr>
          <w:spacing w:val="6"/>
        </w:rPr>
        <w:t>o</w:t>
      </w:r>
      <w:r w:rsidRPr="00BA1AAD">
        <w:rPr>
          <w:spacing w:val="3"/>
        </w:rPr>
        <w:t>n</w:t>
      </w:r>
      <w:r w:rsidRPr="00BA1AAD">
        <w:rPr>
          <w:spacing w:val="5"/>
        </w:rPr>
        <w:t>a</w:t>
      </w:r>
      <w:r w:rsidRPr="00BA1AAD">
        <w:t>l</w:t>
      </w:r>
      <w:r w:rsidRPr="00BA1AAD">
        <w:rPr>
          <w:spacing w:val="-2"/>
        </w:rPr>
        <w:t xml:space="preserve"> </w:t>
      </w:r>
      <w:r w:rsidRPr="00BA1AAD">
        <w:rPr>
          <w:spacing w:val="4"/>
        </w:rPr>
        <w:t>i</w:t>
      </w:r>
      <w:r w:rsidRPr="00BA1AAD">
        <w:rPr>
          <w:spacing w:val="1"/>
        </w:rPr>
        <w:t>m</w:t>
      </w:r>
      <w:r w:rsidRPr="00BA1AAD">
        <w:rPr>
          <w:spacing w:val="6"/>
        </w:rPr>
        <w:t>p</w:t>
      </w:r>
      <w:r w:rsidRPr="00BA1AAD">
        <w:rPr>
          <w:spacing w:val="5"/>
        </w:rPr>
        <w:t>r</w:t>
      </w:r>
      <w:r w:rsidRPr="00BA1AAD">
        <w:rPr>
          <w:spacing w:val="6"/>
        </w:rPr>
        <w:t>o</w:t>
      </w:r>
      <w:r w:rsidRPr="00BA1AAD">
        <w:rPr>
          <w:spacing w:val="3"/>
        </w:rPr>
        <w:t>ve</w:t>
      </w:r>
      <w:r w:rsidRPr="00BA1AAD">
        <w:rPr>
          <w:spacing w:val="1"/>
        </w:rPr>
        <w:t>m</w:t>
      </w:r>
      <w:r w:rsidRPr="00BA1AAD">
        <w:rPr>
          <w:spacing w:val="5"/>
        </w:rPr>
        <w:t>e</w:t>
      </w:r>
      <w:r w:rsidRPr="00BA1AAD">
        <w:rPr>
          <w:spacing w:val="3"/>
        </w:rPr>
        <w:t>n</w:t>
      </w:r>
      <w:r w:rsidRPr="00BA1AAD">
        <w:rPr>
          <w:spacing w:val="4"/>
        </w:rPr>
        <w:t>ts</w:t>
      </w:r>
      <w:r w:rsidRPr="00BA1AAD">
        <w:t>,</w:t>
      </w:r>
      <w:r w:rsidRPr="00BA1AAD">
        <w:rPr>
          <w:spacing w:val="1"/>
        </w:rPr>
        <w:t xml:space="preserve"> m</w:t>
      </w:r>
      <w:r w:rsidRPr="00BA1AAD">
        <w:rPr>
          <w:spacing w:val="5"/>
        </w:rPr>
        <w:t>a</w:t>
      </w:r>
      <w:r w:rsidRPr="00BA1AAD">
        <w:rPr>
          <w:spacing w:val="3"/>
        </w:rPr>
        <w:t>x</w:t>
      </w:r>
      <w:r w:rsidRPr="00BA1AAD">
        <w:rPr>
          <w:spacing w:val="7"/>
        </w:rPr>
        <w:t>i</w:t>
      </w:r>
      <w:r w:rsidRPr="00BA1AAD">
        <w:rPr>
          <w:spacing w:val="1"/>
        </w:rPr>
        <w:t>m</w:t>
      </w:r>
      <w:r w:rsidRPr="00BA1AAD">
        <w:rPr>
          <w:spacing w:val="4"/>
        </w:rPr>
        <w:t>isi</w:t>
      </w:r>
      <w:r w:rsidRPr="00BA1AAD">
        <w:rPr>
          <w:spacing w:val="6"/>
        </w:rPr>
        <w:t>n</w:t>
      </w:r>
      <w:r w:rsidRPr="00BA1AAD">
        <w:t>g</w:t>
      </w:r>
      <w:r w:rsidRPr="00BA1AAD">
        <w:rPr>
          <w:spacing w:val="-1"/>
        </w:rPr>
        <w:t xml:space="preserve"> </w:t>
      </w:r>
      <w:r w:rsidRPr="00BA1AAD">
        <w:rPr>
          <w:spacing w:val="4"/>
        </w:rPr>
        <w:t>t</w:t>
      </w:r>
      <w:r w:rsidRPr="00BA1AAD">
        <w:rPr>
          <w:spacing w:val="3"/>
        </w:rPr>
        <w:t>h</w:t>
      </w:r>
      <w:r w:rsidRPr="00BA1AAD">
        <w:t>e</w:t>
      </w:r>
      <w:r w:rsidRPr="00BA1AAD">
        <w:rPr>
          <w:spacing w:val="8"/>
        </w:rPr>
        <w:t xml:space="preserve"> </w:t>
      </w:r>
      <w:r w:rsidRPr="00BA1AAD">
        <w:rPr>
          <w:spacing w:val="3"/>
        </w:rPr>
        <w:t>v</w:t>
      </w:r>
      <w:r w:rsidRPr="00BA1AAD">
        <w:rPr>
          <w:spacing w:val="5"/>
        </w:rPr>
        <w:t>a</w:t>
      </w:r>
      <w:r w:rsidRPr="00BA1AAD">
        <w:rPr>
          <w:spacing w:val="4"/>
        </w:rPr>
        <w:t>l</w:t>
      </w:r>
      <w:r w:rsidRPr="00BA1AAD">
        <w:rPr>
          <w:spacing w:val="3"/>
        </w:rPr>
        <w:t>u</w:t>
      </w:r>
      <w:r w:rsidRPr="00BA1AAD">
        <w:t>e</w:t>
      </w:r>
      <w:r w:rsidRPr="00BA1AAD">
        <w:rPr>
          <w:spacing w:val="4"/>
        </w:rPr>
        <w:t xml:space="preserve"> </w:t>
      </w:r>
      <w:r w:rsidRPr="00BA1AAD">
        <w:rPr>
          <w:spacing w:val="6"/>
        </w:rPr>
        <w:t>o</w:t>
      </w:r>
      <w:r w:rsidRPr="00BA1AAD">
        <w:t>f</w:t>
      </w:r>
      <w:r w:rsidRPr="00BA1AAD">
        <w:rPr>
          <w:spacing w:val="6"/>
        </w:rPr>
        <w:t xml:space="preserve"> </w:t>
      </w:r>
      <w:r w:rsidRPr="00BA1AAD">
        <w:rPr>
          <w:spacing w:val="4"/>
        </w:rPr>
        <w:t>t</w:t>
      </w:r>
      <w:r w:rsidRPr="00BA1AAD">
        <w:rPr>
          <w:spacing w:val="3"/>
        </w:rPr>
        <w:t>h</w:t>
      </w:r>
      <w:r w:rsidRPr="00BA1AAD">
        <w:t>e</w:t>
      </w:r>
      <w:r w:rsidRPr="00BA1AAD">
        <w:rPr>
          <w:spacing w:val="6"/>
        </w:rPr>
        <w:t xml:space="preserve"> </w:t>
      </w:r>
      <w:r w:rsidRPr="00BA1AAD">
        <w:rPr>
          <w:spacing w:val="5"/>
        </w:rPr>
        <w:t>a</w:t>
      </w:r>
      <w:r w:rsidRPr="00BA1AAD">
        <w:rPr>
          <w:spacing w:val="4"/>
        </w:rPr>
        <w:t>ss</w:t>
      </w:r>
      <w:r w:rsidRPr="00BA1AAD">
        <w:rPr>
          <w:spacing w:val="3"/>
        </w:rPr>
        <w:t>e</w:t>
      </w:r>
      <w:r w:rsidRPr="00BA1AAD">
        <w:t>t</w:t>
      </w:r>
      <w:r w:rsidRPr="00BA1AAD">
        <w:rPr>
          <w:spacing w:val="3"/>
        </w:rPr>
        <w:t xml:space="preserve"> </w:t>
      </w:r>
      <w:r w:rsidRPr="00BA1AAD">
        <w:rPr>
          <w:spacing w:val="6"/>
        </w:rPr>
        <w:t>b</w:t>
      </w:r>
      <w:r w:rsidRPr="00BA1AAD">
        <w:rPr>
          <w:spacing w:val="5"/>
        </w:rPr>
        <w:t>a</w:t>
      </w:r>
      <w:r w:rsidRPr="00BA1AAD">
        <w:rPr>
          <w:spacing w:val="4"/>
        </w:rPr>
        <w:t>s</w:t>
      </w:r>
      <w:r w:rsidRPr="00BA1AAD">
        <w:t>e</w:t>
      </w:r>
      <w:r w:rsidRPr="00BA1AAD">
        <w:rPr>
          <w:spacing w:val="4"/>
        </w:rPr>
        <w:t xml:space="preserve"> </w:t>
      </w:r>
      <w:r w:rsidRPr="00BA1AAD">
        <w:t>w</w:t>
      </w:r>
      <w:r w:rsidRPr="00BA1AAD">
        <w:rPr>
          <w:spacing w:val="4"/>
        </w:rPr>
        <w:t>hil</w:t>
      </w:r>
      <w:r w:rsidRPr="00BA1AAD">
        <w:t xml:space="preserve">e </w:t>
      </w:r>
      <w:r w:rsidRPr="00BA1AAD">
        <w:rPr>
          <w:spacing w:val="5"/>
        </w:rPr>
        <w:t>e</w:t>
      </w:r>
      <w:r w:rsidRPr="00BA1AAD">
        <w:rPr>
          <w:spacing w:val="3"/>
        </w:rPr>
        <w:t>n</w:t>
      </w:r>
      <w:r w:rsidRPr="00BA1AAD">
        <w:rPr>
          <w:spacing w:val="4"/>
        </w:rPr>
        <w:t>s</w:t>
      </w:r>
      <w:r w:rsidRPr="00BA1AAD">
        <w:rPr>
          <w:spacing w:val="3"/>
        </w:rPr>
        <w:t>u</w:t>
      </w:r>
      <w:r w:rsidRPr="00BA1AAD">
        <w:rPr>
          <w:spacing w:val="5"/>
        </w:rPr>
        <w:t>r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>g</w:t>
      </w:r>
      <w:r w:rsidRPr="00BA1AAD">
        <w:rPr>
          <w:spacing w:val="1"/>
        </w:rPr>
        <w:t xml:space="preserve"> </w:t>
      </w:r>
      <w:r w:rsidRPr="00BA1AAD">
        <w:t>a</w:t>
      </w:r>
      <w:r w:rsidRPr="00BA1AAD">
        <w:rPr>
          <w:spacing w:val="9"/>
        </w:rPr>
        <w:t xml:space="preserve"> </w:t>
      </w:r>
      <w:r w:rsidRPr="00BA1AAD">
        <w:rPr>
          <w:spacing w:val="4"/>
        </w:rPr>
        <w:t>ti</w:t>
      </w:r>
      <w:r w:rsidRPr="00BA1AAD">
        <w:rPr>
          <w:spacing w:val="3"/>
        </w:rPr>
        <w:t>gh</w:t>
      </w:r>
      <w:r w:rsidRPr="00BA1AAD">
        <w:t>t</w:t>
      </w:r>
      <w:r w:rsidRPr="00BA1AAD">
        <w:rPr>
          <w:spacing w:val="3"/>
        </w:rPr>
        <w:t xml:space="preserve"> </w:t>
      </w:r>
      <w:r w:rsidRPr="00BA1AAD">
        <w:rPr>
          <w:spacing w:val="5"/>
        </w:rPr>
        <w:t>c</w:t>
      </w:r>
      <w:r w:rsidRPr="00BA1AAD">
        <w:rPr>
          <w:spacing w:val="6"/>
        </w:rPr>
        <w:t>o</w:t>
      </w:r>
      <w:r w:rsidRPr="00BA1AAD">
        <w:rPr>
          <w:spacing w:val="3"/>
        </w:rPr>
        <w:t>n</w:t>
      </w:r>
      <w:r w:rsidRPr="00BA1AAD">
        <w:rPr>
          <w:spacing w:val="2"/>
        </w:rPr>
        <w:t>t</w:t>
      </w:r>
      <w:r w:rsidRPr="00BA1AAD">
        <w:rPr>
          <w:spacing w:val="5"/>
        </w:rPr>
        <w:t>r</w:t>
      </w:r>
      <w:r w:rsidRPr="00BA1AAD">
        <w:rPr>
          <w:spacing w:val="3"/>
        </w:rPr>
        <w:t>o</w:t>
      </w:r>
      <w:r w:rsidRPr="00BA1AAD">
        <w:t>l</w:t>
      </w:r>
      <w:r w:rsidRPr="00BA1AAD">
        <w:rPr>
          <w:spacing w:val="1"/>
        </w:rPr>
        <w:t xml:space="preserve"> </w:t>
      </w:r>
      <w:r w:rsidRPr="00BA1AAD">
        <w:rPr>
          <w:spacing w:val="6"/>
        </w:rPr>
        <w:t>o</w:t>
      </w:r>
      <w:r w:rsidRPr="00BA1AAD">
        <w:t>n</w:t>
      </w:r>
      <w:r w:rsidRPr="00BA1AAD">
        <w:rPr>
          <w:spacing w:val="4"/>
        </w:rPr>
        <w:t xml:space="preserve"> </w:t>
      </w:r>
      <w:r w:rsidRPr="00BA1AAD">
        <w:rPr>
          <w:spacing w:val="3"/>
        </w:rPr>
        <w:t>o</w:t>
      </w:r>
      <w:r w:rsidRPr="00BA1AAD">
        <w:rPr>
          <w:spacing w:val="6"/>
        </w:rPr>
        <w:t>p</w:t>
      </w:r>
      <w:r w:rsidRPr="00BA1AAD">
        <w:rPr>
          <w:spacing w:val="3"/>
        </w:rPr>
        <w:t>e</w:t>
      </w:r>
      <w:r w:rsidRPr="00BA1AAD">
        <w:rPr>
          <w:spacing w:val="5"/>
        </w:rPr>
        <w:t>ra</w:t>
      </w:r>
      <w:r w:rsidRPr="00BA1AAD">
        <w:rPr>
          <w:spacing w:val="4"/>
        </w:rPr>
        <w:t>t</w:t>
      </w:r>
      <w:r w:rsidRPr="00BA1AAD">
        <w:rPr>
          <w:spacing w:val="2"/>
        </w:rPr>
        <w:t>i</w:t>
      </w:r>
      <w:r w:rsidRPr="00BA1AAD">
        <w:rPr>
          <w:spacing w:val="6"/>
        </w:rPr>
        <w:t>o</w:t>
      </w:r>
      <w:r w:rsidRPr="00BA1AAD">
        <w:rPr>
          <w:spacing w:val="3"/>
        </w:rPr>
        <w:t>n</w:t>
      </w:r>
      <w:r w:rsidRPr="00BA1AAD">
        <w:rPr>
          <w:spacing w:val="5"/>
        </w:rPr>
        <w:t>a</w:t>
      </w:r>
      <w:r w:rsidRPr="00BA1AAD">
        <w:t>l</w:t>
      </w:r>
      <w:r w:rsidRPr="00BA1AAD">
        <w:rPr>
          <w:spacing w:val="-2"/>
        </w:rPr>
        <w:t xml:space="preserve"> </w:t>
      </w:r>
      <w:r w:rsidRPr="00BA1AAD">
        <w:rPr>
          <w:spacing w:val="3"/>
        </w:rPr>
        <w:t>c</w:t>
      </w:r>
      <w:r w:rsidRPr="00BA1AAD">
        <w:rPr>
          <w:spacing w:val="6"/>
        </w:rPr>
        <w:t>o</w:t>
      </w:r>
      <w:r w:rsidRPr="00BA1AAD">
        <w:rPr>
          <w:spacing w:val="4"/>
        </w:rPr>
        <w:t>sts</w:t>
      </w:r>
      <w:r w:rsidRPr="00BA1AAD">
        <w:t>.</w:t>
      </w:r>
      <w:r w:rsidRPr="00BA1AAD">
        <w:rPr>
          <w:spacing w:val="3"/>
        </w:rPr>
        <w:t xml:space="preserve"> </w:t>
      </w:r>
      <w:r w:rsidRPr="00BA1AAD">
        <w:rPr>
          <w:spacing w:val="4"/>
        </w:rPr>
        <w:t>R</w:t>
      </w:r>
      <w:r w:rsidRPr="00BA1AAD">
        <w:rPr>
          <w:spacing w:val="5"/>
        </w:rPr>
        <w:t>e</w:t>
      </w:r>
      <w:r w:rsidRPr="00BA1AAD">
        <w:rPr>
          <w:spacing w:val="4"/>
        </w:rPr>
        <w:t>s</w:t>
      </w:r>
      <w:r w:rsidRPr="00BA1AAD">
        <w:rPr>
          <w:spacing w:val="3"/>
        </w:rPr>
        <w:t>p</w:t>
      </w:r>
      <w:r w:rsidRPr="00BA1AAD">
        <w:rPr>
          <w:spacing w:val="6"/>
        </w:rPr>
        <w:t>o</w:t>
      </w:r>
      <w:r w:rsidRPr="00BA1AAD">
        <w:rPr>
          <w:spacing w:val="3"/>
        </w:rPr>
        <w:t>n</w:t>
      </w:r>
      <w:r w:rsidRPr="00BA1AAD">
        <w:rPr>
          <w:spacing w:val="4"/>
        </w:rPr>
        <w:t>si</w:t>
      </w:r>
      <w:r w:rsidRPr="00BA1AAD">
        <w:rPr>
          <w:spacing w:val="3"/>
        </w:rPr>
        <w:t>b</w:t>
      </w:r>
      <w:r w:rsidRPr="00BA1AAD">
        <w:rPr>
          <w:spacing w:val="17"/>
        </w:rPr>
        <w:t>l</w:t>
      </w:r>
      <w:r w:rsidRPr="00BA1AAD">
        <w:t>e</w:t>
      </w:r>
      <w:r w:rsidRPr="00BA1AAD">
        <w:rPr>
          <w:spacing w:val="-2"/>
        </w:rPr>
        <w:t xml:space="preserve"> </w:t>
      </w:r>
      <w:r w:rsidRPr="00BA1AAD">
        <w:rPr>
          <w:spacing w:val="3"/>
        </w:rPr>
        <w:t>f</w:t>
      </w:r>
      <w:r w:rsidRPr="00BA1AAD">
        <w:rPr>
          <w:spacing w:val="6"/>
        </w:rPr>
        <w:t>o</w:t>
      </w:r>
      <w:r w:rsidRPr="00BA1AAD">
        <w:t>r</w:t>
      </w:r>
      <w:r w:rsidRPr="00BA1AAD">
        <w:rPr>
          <w:spacing w:val="6"/>
        </w:rPr>
        <w:t xml:space="preserve"> </w:t>
      </w:r>
      <w:r w:rsidRPr="00BA1AAD">
        <w:rPr>
          <w:spacing w:val="1"/>
        </w:rPr>
        <w:t>m</w:t>
      </w:r>
      <w:r w:rsidRPr="00BA1AAD">
        <w:rPr>
          <w:spacing w:val="6"/>
        </w:rPr>
        <w:t>o</w:t>
      </w:r>
      <w:r w:rsidRPr="00BA1AAD">
        <w:rPr>
          <w:spacing w:val="3"/>
        </w:rPr>
        <w:t>n</w:t>
      </w:r>
      <w:r w:rsidRPr="00BA1AAD">
        <w:rPr>
          <w:spacing w:val="4"/>
        </w:rPr>
        <w:t>it</w:t>
      </w:r>
      <w:r w:rsidRPr="00BA1AAD">
        <w:rPr>
          <w:spacing w:val="6"/>
        </w:rPr>
        <w:t>o</w:t>
      </w:r>
      <w:r w:rsidRPr="00BA1AAD">
        <w:rPr>
          <w:spacing w:val="5"/>
        </w:rPr>
        <w:t>r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>g</w:t>
      </w:r>
      <w:r w:rsidRPr="00BA1AAD">
        <w:rPr>
          <w:spacing w:val="-3"/>
        </w:rPr>
        <w:t xml:space="preserve"> </w:t>
      </w:r>
      <w:r w:rsidRPr="00BA1AAD">
        <w:rPr>
          <w:spacing w:val="5"/>
        </w:rPr>
        <w:t>a</w:t>
      </w:r>
      <w:r w:rsidRPr="00BA1AAD">
        <w:rPr>
          <w:spacing w:val="3"/>
        </w:rPr>
        <w:t>n</w:t>
      </w:r>
      <w:r w:rsidRPr="00BA1AAD">
        <w:t xml:space="preserve">d </w:t>
      </w:r>
      <w:r w:rsidRPr="00BA1AAD">
        <w:rPr>
          <w:spacing w:val="5"/>
        </w:rPr>
        <w:t>c</w:t>
      </w:r>
      <w:r w:rsidRPr="00BA1AAD">
        <w:rPr>
          <w:spacing w:val="6"/>
        </w:rPr>
        <w:t>o</w:t>
      </w:r>
      <w:r w:rsidRPr="00BA1AAD">
        <w:rPr>
          <w:spacing w:val="3"/>
        </w:rPr>
        <w:t>n</w:t>
      </w:r>
      <w:r w:rsidRPr="00BA1AAD">
        <w:rPr>
          <w:spacing w:val="4"/>
        </w:rPr>
        <w:t>ti</w:t>
      </w:r>
      <w:r w:rsidRPr="00BA1AAD">
        <w:rPr>
          <w:spacing w:val="3"/>
        </w:rPr>
        <w:t>nu</w:t>
      </w:r>
      <w:r w:rsidRPr="00BA1AAD">
        <w:rPr>
          <w:spacing w:val="5"/>
        </w:rPr>
        <w:t>a</w:t>
      </w:r>
      <w:r w:rsidRPr="00BA1AAD">
        <w:rPr>
          <w:spacing w:val="4"/>
        </w:rPr>
        <w:t>ll</w:t>
      </w:r>
      <w:r w:rsidRPr="00BA1AAD">
        <w:t>y</w:t>
      </w:r>
      <w:r w:rsidRPr="00BA1AAD">
        <w:rPr>
          <w:spacing w:val="-3"/>
        </w:rPr>
        <w:t xml:space="preserve"> </w:t>
      </w:r>
      <w:r w:rsidRPr="00BA1AAD">
        <w:rPr>
          <w:spacing w:val="4"/>
        </w:rPr>
        <w:t>i</w:t>
      </w:r>
      <w:r w:rsidRPr="00BA1AAD">
        <w:rPr>
          <w:spacing w:val="1"/>
        </w:rPr>
        <w:t>m</w:t>
      </w:r>
      <w:r w:rsidRPr="00BA1AAD">
        <w:rPr>
          <w:spacing w:val="6"/>
        </w:rPr>
        <w:t>p</w:t>
      </w:r>
      <w:r w:rsidRPr="00BA1AAD">
        <w:rPr>
          <w:spacing w:val="5"/>
        </w:rPr>
        <w:t>r</w:t>
      </w:r>
      <w:r w:rsidRPr="00BA1AAD">
        <w:rPr>
          <w:spacing w:val="6"/>
        </w:rPr>
        <w:t>o</w:t>
      </w:r>
      <w:r w:rsidRPr="00BA1AAD">
        <w:rPr>
          <w:spacing w:val="3"/>
        </w:rPr>
        <w:t>v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 xml:space="preserve">g </w:t>
      </w:r>
      <w:r w:rsidRPr="00BA1AAD">
        <w:rPr>
          <w:spacing w:val="4"/>
        </w:rPr>
        <w:t>st</w:t>
      </w:r>
      <w:r w:rsidRPr="00BA1AAD">
        <w:rPr>
          <w:spacing w:val="5"/>
        </w:rPr>
        <w:t>a</w:t>
      </w:r>
      <w:r w:rsidRPr="00BA1AAD">
        <w:rPr>
          <w:spacing w:val="3"/>
        </w:rPr>
        <w:t>nda</w:t>
      </w:r>
      <w:r w:rsidRPr="00BA1AAD">
        <w:rPr>
          <w:spacing w:val="5"/>
        </w:rPr>
        <w:t>r</w:t>
      </w:r>
      <w:r w:rsidRPr="00BA1AAD">
        <w:rPr>
          <w:spacing w:val="6"/>
        </w:rPr>
        <w:t>d</w:t>
      </w:r>
      <w:r w:rsidRPr="00BA1AAD">
        <w:t>s</w:t>
      </w:r>
      <w:r w:rsidRPr="00BA1AAD">
        <w:rPr>
          <w:spacing w:val="-1"/>
        </w:rPr>
        <w:t xml:space="preserve"> </w:t>
      </w:r>
      <w:r w:rsidRPr="00BA1AAD">
        <w:rPr>
          <w:spacing w:val="6"/>
        </w:rPr>
        <w:t>o</w:t>
      </w:r>
      <w:r w:rsidRPr="00BA1AAD">
        <w:t>f</w:t>
      </w:r>
      <w:r w:rsidRPr="00BA1AAD">
        <w:rPr>
          <w:spacing w:val="4"/>
        </w:rPr>
        <w:t xml:space="preserve"> </w:t>
      </w:r>
      <w:r w:rsidRPr="00BA1AAD">
        <w:rPr>
          <w:spacing w:val="6"/>
        </w:rPr>
        <w:t>p</w:t>
      </w:r>
      <w:r w:rsidRPr="00BA1AAD">
        <w:rPr>
          <w:spacing w:val="3"/>
        </w:rPr>
        <w:t>e</w:t>
      </w:r>
      <w:r w:rsidRPr="00BA1AAD">
        <w:rPr>
          <w:spacing w:val="5"/>
        </w:rPr>
        <w:t>r</w:t>
      </w:r>
      <w:r w:rsidRPr="00BA1AAD">
        <w:rPr>
          <w:spacing w:val="3"/>
        </w:rPr>
        <w:t>fo</w:t>
      </w:r>
      <w:r w:rsidRPr="00BA1AAD">
        <w:rPr>
          <w:spacing w:val="5"/>
        </w:rPr>
        <w:t>r</w:t>
      </w:r>
      <w:r w:rsidRPr="00BA1AAD">
        <w:rPr>
          <w:spacing w:val="1"/>
        </w:rPr>
        <w:t>m</w:t>
      </w:r>
      <w:r w:rsidRPr="00BA1AAD">
        <w:rPr>
          <w:spacing w:val="5"/>
        </w:rPr>
        <w:t>a</w:t>
      </w:r>
      <w:r w:rsidRPr="00BA1AAD">
        <w:rPr>
          <w:spacing w:val="3"/>
        </w:rPr>
        <w:t>n</w:t>
      </w:r>
      <w:r w:rsidRPr="00BA1AAD">
        <w:rPr>
          <w:spacing w:val="5"/>
        </w:rPr>
        <w:t>c</w:t>
      </w:r>
      <w:r w:rsidRPr="00BA1AAD">
        <w:t xml:space="preserve">e </w:t>
      </w:r>
      <w:r w:rsidRPr="00BA1AAD">
        <w:rPr>
          <w:spacing w:val="5"/>
        </w:rPr>
        <w:t>a</w:t>
      </w:r>
      <w:r w:rsidRPr="00BA1AAD">
        <w:rPr>
          <w:spacing w:val="3"/>
        </w:rPr>
        <w:t>n</w:t>
      </w:r>
      <w:r w:rsidRPr="00BA1AAD">
        <w:t>d</w:t>
      </w:r>
      <w:r w:rsidRPr="00BA1AAD">
        <w:rPr>
          <w:spacing w:val="5"/>
        </w:rPr>
        <w:t xml:space="preserve"> </w:t>
      </w:r>
      <w:r w:rsidRPr="00BA1AAD">
        <w:rPr>
          <w:spacing w:val="6"/>
        </w:rPr>
        <w:t>q</w:t>
      </w:r>
      <w:r w:rsidRPr="00BA1AAD">
        <w:rPr>
          <w:spacing w:val="3"/>
        </w:rPr>
        <w:t>ua</w:t>
      </w:r>
      <w:r w:rsidRPr="00BA1AAD">
        <w:rPr>
          <w:spacing w:val="4"/>
        </w:rPr>
        <w:t>l</w:t>
      </w:r>
      <w:r w:rsidRPr="00BA1AAD">
        <w:rPr>
          <w:spacing w:val="2"/>
        </w:rPr>
        <w:t>i</w:t>
      </w:r>
      <w:r w:rsidRPr="00BA1AAD">
        <w:rPr>
          <w:spacing w:val="4"/>
        </w:rPr>
        <w:t>t</w:t>
      </w:r>
      <w:r w:rsidRPr="00BA1AAD">
        <w:t>y</w:t>
      </w:r>
      <w:r w:rsidRPr="00BA1AAD">
        <w:rPr>
          <w:spacing w:val="2"/>
        </w:rPr>
        <w:t xml:space="preserve"> </w:t>
      </w:r>
      <w:r w:rsidRPr="00BA1AAD">
        <w:t>w</w:t>
      </w:r>
      <w:r w:rsidRPr="00BA1AAD">
        <w:rPr>
          <w:spacing w:val="5"/>
        </w:rPr>
        <w:t>i</w:t>
      </w:r>
      <w:r w:rsidRPr="00BA1AAD">
        <w:rPr>
          <w:spacing w:val="4"/>
        </w:rPr>
        <w:t>t</w:t>
      </w:r>
      <w:r w:rsidRPr="00BA1AAD">
        <w:rPr>
          <w:spacing w:val="3"/>
        </w:rPr>
        <w:t>h</w:t>
      </w:r>
      <w:r w:rsidRPr="00BA1AAD">
        <w:rPr>
          <w:spacing w:val="7"/>
        </w:rPr>
        <w:t>i</w:t>
      </w:r>
      <w:r w:rsidRPr="00BA1AAD">
        <w:t>n</w:t>
      </w:r>
      <w:r w:rsidRPr="00BA1AAD">
        <w:rPr>
          <w:spacing w:val="3"/>
        </w:rPr>
        <w:t xml:space="preserve"> </w:t>
      </w:r>
      <w:r w:rsidRPr="00BA1AAD">
        <w:rPr>
          <w:spacing w:val="4"/>
        </w:rPr>
        <w:t>t</w:t>
      </w:r>
      <w:r w:rsidRPr="00BA1AAD">
        <w:rPr>
          <w:spacing w:val="3"/>
        </w:rPr>
        <w:t>h</w:t>
      </w:r>
      <w:r w:rsidRPr="00BA1AAD">
        <w:t>e</w:t>
      </w:r>
      <w:r w:rsidRPr="00BA1AAD">
        <w:rPr>
          <w:spacing w:val="8"/>
        </w:rPr>
        <w:t xml:space="preserve"> </w:t>
      </w:r>
      <w:r w:rsidRPr="00BA1AAD">
        <w:rPr>
          <w:spacing w:val="3"/>
        </w:rPr>
        <w:t>o</w:t>
      </w:r>
      <w:r w:rsidRPr="00BA1AAD">
        <w:rPr>
          <w:spacing w:val="6"/>
        </w:rPr>
        <w:t>p</w:t>
      </w:r>
      <w:r w:rsidRPr="00BA1AAD">
        <w:rPr>
          <w:spacing w:val="3"/>
        </w:rPr>
        <w:t>e</w:t>
      </w:r>
      <w:r w:rsidRPr="00BA1AAD">
        <w:rPr>
          <w:spacing w:val="5"/>
        </w:rPr>
        <w:t>ra</w:t>
      </w:r>
      <w:r w:rsidRPr="00BA1AAD">
        <w:rPr>
          <w:spacing w:val="4"/>
        </w:rPr>
        <w:t>t</w:t>
      </w:r>
      <w:r w:rsidRPr="00BA1AAD">
        <w:rPr>
          <w:spacing w:val="2"/>
        </w:rPr>
        <w:t>i</w:t>
      </w:r>
      <w:r w:rsidRPr="00BA1AAD">
        <w:rPr>
          <w:spacing w:val="6"/>
        </w:rPr>
        <w:t>o</w:t>
      </w:r>
      <w:r w:rsidRPr="00BA1AAD">
        <w:rPr>
          <w:spacing w:val="3"/>
        </w:rPr>
        <w:t>n</w:t>
      </w:r>
      <w:r w:rsidRPr="00BA1AAD">
        <w:t>.</w:t>
      </w:r>
    </w:p>
    <w:p w14:paraId="0F6EDFCE" w14:textId="77777777" w:rsidR="00651EF5" w:rsidRPr="00BA1AAD" w:rsidRDefault="00651EF5">
      <w:pPr>
        <w:spacing w:before="19" w:line="240" w:lineRule="exact"/>
        <w:rPr>
          <w:sz w:val="24"/>
          <w:szCs w:val="24"/>
        </w:rPr>
      </w:pPr>
    </w:p>
    <w:p w14:paraId="2B8C92BA" w14:textId="77777777" w:rsidR="00651EF5" w:rsidRPr="00BA1AAD" w:rsidRDefault="00BA1AAD">
      <w:r w:rsidRPr="00BA1AAD">
        <w:rPr>
          <w:b/>
          <w:i/>
          <w:spacing w:val="2"/>
        </w:rPr>
        <w:t>Du</w:t>
      </w:r>
      <w:r w:rsidRPr="00BA1AAD">
        <w:rPr>
          <w:b/>
          <w:i/>
          <w:spacing w:val="4"/>
        </w:rPr>
        <w:t>t</w:t>
      </w:r>
      <w:r w:rsidRPr="00BA1AAD">
        <w:rPr>
          <w:b/>
          <w:i/>
          <w:spacing w:val="2"/>
        </w:rPr>
        <w:t>i</w:t>
      </w:r>
      <w:r w:rsidRPr="00BA1AAD">
        <w:rPr>
          <w:b/>
          <w:i/>
          <w:spacing w:val="5"/>
        </w:rPr>
        <w:t>e</w:t>
      </w:r>
      <w:r w:rsidRPr="00BA1AAD">
        <w:rPr>
          <w:b/>
          <w:i/>
          <w:spacing w:val="3"/>
        </w:rPr>
        <w:t>s</w:t>
      </w:r>
      <w:r w:rsidRPr="00BA1AAD">
        <w:rPr>
          <w:i/>
        </w:rPr>
        <w:t>:</w:t>
      </w:r>
    </w:p>
    <w:p w14:paraId="4AE5C432" w14:textId="77777777" w:rsidR="00651EF5" w:rsidRPr="00BA1AAD" w:rsidRDefault="00BA1AAD">
      <w:pPr>
        <w:spacing w:before="31" w:line="270" w:lineRule="auto"/>
        <w:ind w:left="194" w:right="158"/>
      </w:pPr>
      <w:r w:rsidRPr="00BA1AAD">
        <w:pict w14:anchorId="45DA5FE8">
          <v:group id="_x0000_s1038" style="position:absolute;left:0;text-align:left;margin-left:214.25pt;margin-top:.95pt;width:9.1pt;height:116.2pt;z-index:-251659776;mso-position-horizontal-relative:page" coordorigin="4285,19" coordsize="182,23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4285;top:19;width:182;height:245">
              <v:imagedata r:id="rId6" o:title=""/>
            </v:shape>
            <v:shape id="_x0000_s1046" type="#_x0000_t75" style="position:absolute;left:4285;top:278;width:182;height:245">
              <v:imagedata r:id="rId6" o:title=""/>
            </v:shape>
            <v:shape id="_x0000_s1045" type="#_x0000_t75" style="position:absolute;left:4285;top:537;width:182;height:245">
              <v:imagedata r:id="rId6" o:title=""/>
            </v:shape>
            <v:shape id="_x0000_s1044" type="#_x0000_t75" style="position:absolute;left:4285;top:799;width:182;height:245">
              <v:imagedata r:id="rId6" o:title=""/>
            </v:shape>
            <v:shape id="_x0000_s1043" type="#_x0000_t75" style="position:absolute;left:4285;top:1058;width:182;height:245">
              <v:imagedata r:id="rId6" o:title=""/>
            </v:shape>
            <v:shape id="_x0000_s1042" type="#_x0000_t75" style="position:absolute;left:4285;top:1317;width:182;height:245">
              <v:imagedata r:id="rId6" o:title=""/>
            </v:shape>
            <v:shape id="_x0000_s1041" type="#_x0000_t75" style="position:absolute;left:4285;top:1579;width:182;height:245">
              <v:imagedata r:id="rId6" o:title=""/>
            </v:shape>
            <v:shape id="_x0000_s1040" type="#_x0000_t75" style="position:absolute;left:4285;top:1838;width:182;height:245">
              <v:imagedata r:id="rId6" o:title=""/>
            </v:shape>
            <v:shape id="_x0000_s1039" type="#_x0000_t75" style="position:absolute;left:4285;top:2097;width:182;height:245">
              <v:imagedata r:id="rId6" o:title=""/>
            </v:shape>
            <w10:wrap anchorx="page"/>
          </v:group>
        </w:pict>
      </w:r>
      <w:r w:rsidRPr="00BA1AAD">
        <w:rPr>
          <w:spacing w:val="3"/>
        </w:rPr>
        <w:t>M</w:t>
      </w:r>
      <w:r w:rsidRPr="00BA1AAD">
        <w:rPr>
          <w:spacing w:val="5"/>
        </w:rPr>
        <w:t>a</w:t>
      </w:r>
      <w:r w:rsidRPr="00BA1AAD">
        <w:rPr>
          <w:spacing w:val="1"/>
        </w:rPr>
        <w:t>n</w:t>
      </w:r>
      <w:r w:rsidRPr="00BA1AAD">
        <w:rPr>
          <w:spacing w:val="5"/>
        </w:rPr>
        <w:t>a</w:t>
      </w:r>
      <w:r w:rsidRPr="00BA1AAD">
        <w:rPr>
          <w:spacing w:val="1"/>
        </w:rPr>
        <w:t>g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>g</w:t>
      </w:r>
      <w:r w:rsidRPr="00BA1AAD">
        <w:rPr>
          <w:spacing w:val="-3"/>
        </w:rPr>
        <w:t xml:space="preserve"> </w:t>
      </w:r>
      <w:r w:rsidRPr="00BA1AAD">
        <w:t>a</w:t>
      </w:r>
      <w:r w:rsidRPr="00BA1AAD">
        <w:rPr>
          <w:spacing w:val="7"/>
        </w:rPr>
        <w:t xml:space="preserve"> </w:t>
      </w:r>
      <w:r w:rsidRPr="00BA1AAD">
        <w:rPr>
          <w:spacing w:val="2"/>
        </w:rPr>
        <w:t>t</w:t>
      </w:r>
      <w:r w:rsidRPr="00BA1AAD">
        <w:rPr>
          <w:spacing w:val="3"/>
        </w:rPr>
        <w:t>e</w:t>
      </w:r>
      <w:r w:rsidRPr="00BA1AAD">
        <w:rPr>
          <w:spacing w:val="7"/>
        </w:rPr>
        <w:t>a</w:t>
      </w:r>
      <w:r w:rsidRPr="00BA1AAD">
        <w:t>m</w:t>
      </w:r>
      <w:r w:rsidRPr="00BA1AAD">
        <w:rPr>
          <w:spacing w:val="-1"/>
        </w:rPr>
        <w:t xml:space="preserve"> </w:t>
      </w:r>
      <w:r w:rsidRPr="00BA1AAD">
        <w:rPr>
          <w:spacing w:val="6"/>
        </w:rPr>
        <w:t>o</w:t>
      </w:r>
      <w:r w:rsidRPr="00BA1AAD">
        <w:t>f</w:t>
      </w:r>
      <w:r w:rsidRPr="00BA1AAD">
        <w:rPr>
          <w:spacing w:val="1"/>
        </w:rPr>
        <w:t xml:space="preserve"> </w:t>
      </w:r>
      <w:r w:rsidRPr="00BA1AAD">
        <w:rPr>
          <w:spacing w:val="3"/>
        </w:rPr>
        <w:t>appr</w:t>
      </w:r>
      <w:r w:rsidRPr="00BA1AAD">
        <w:rPr>
          <w:spacing w:val="6"/>
        </w:rPr>
        <w:t>o</w:t>
      </w:r>
      <w:r w:rsidRPr="00BA1AAD">
        <w:rPr>
          <w:spacing w:val="1"/>
        </w:rPr>
        <w:t>x</w:t>
      </w:r>
      <w:r w:rsidRPr="00BA1AAD">
        <w:rPr>
          <w:spacing w:val="4"/>
        </w:rPr>
        <w:t>i</w:t>
      </w:r>
      <w:r w:rsidRPr="00BA1AAD">
        <w:rPr>
          <w:spacing w:val="1"/>
        </w:rPr>
        <w:t>m</w:t>
      </w:r>
      <w:r w:rsidRPr="00BA1AAD">
        <w:rPr>
          <w:spacing w:val="5"/>
        </w:rPr>
        <w:t>a</w:t>
      </w:r>
      <w:r w:rsidRPr="00BA1AAD">
        <w:rPr>
          <w:spacing w:val="2"/>
        </w:rPr>
        <w:t>t</w:t>
      </w:r>
      <w:r w:rsidRPr="00BA1AAD">
        <w:rPr>
          <w:spacing w:val="5"/>
        </w:rPr>
        <w:t>e</w:t>
      </w:r>
      <w:r w:rsidRPr="00BA1AAD">
        <w:rPr>
          <w:spacing w:val="4"/>
        </w:rPr>
        <w:t>l</w:t>
      </w:r>
      <w:r w:rsidRPr="00BA1AAD">
        <w:t>y</w:t>
      </w:r>
      <w:r w:rsidRPr="00BA1AAD">
        <w:rPr>
          <w:spacing w:val="-8"/>
        </w:rPr>
        <w:t xml:space="preserve"> </w:t>
      </w:r>
      <w:r w:rsidRPr="00BA1AAD">
        <w:rPr>
          <w:spacing w:val="3"/>
        </w:rPr>
        <w:t>10</w:t>
      </w:r>
      <w:r w:rsidRPr="00BA1AAD">
        <w:t>0</w:t>
      </w:r>
      <w:r w:rsidRPr="00BA1AAD">
        <w:rPr>
          <w:spacing w:val="3"/>
        </w:rPr>
        <w:t xml:space="preserve"> </w:t>
      </w:r>
      <w:r w:rsidRPr="00BA1AAD">
        <w:rPr>
          <w:spacing w:val="5"/>
        </w:rPr>
        <w:t>e</w:t>
      </w:r>
      <w:r w:rsidRPr="00BA1AAD">
        <w:rPr>
          <w:spacing w:val="1"/>
        </w:rPr>
        <w:t>m</w:t>
      </w:r>
      <w:r w:rsidRPr="00BA1AAD">
        <w:rPr>
          <w:spacing w:val="3"/>
        </w:rPr>
        <w:t>p</w:t>
      </w:r>
      <w:r w:rsidRPr="00BA1AAD">
        <w:rPr>
          <w:spacing w:val="2"/>
        </w:rPr>
        <w:t>l</w:t>
      </w:r>
      <w:r w:rsidRPr="00BA1AAD">
        <w:rPr>
          <w:spacing w:val="6"/>
        </w:rPr>
        <w:t>o</w:t>
      </w:r>
      <w:r w:rsidRPr="00BA1AAD">
        <w:rPr>
          <w:spacing w:val="1"/>
        </w:rPr>
        <w:t>y</w:t>
      </w:r>
      <w:r w:rsidRPr="00BA1AAD">
        <w:rPr>
          <w:spacing w:val="3"/>
        </w:rPr>
        <w:t>e</w:t>
      </w:r>
      <w:r w:rsidRPr="00BA1AAD">
        <w:rPr>
          <w:spacing w:val="5"/>
        </w:rPr>
        <w:t>e</w:t>
      </w:r>
      <w:r w:rsidRPr="00BA1AAD">
        <w:t>s</w:t>
      </w:r>
      <w:r w:rsidRPr="00BA1AAD">
        <w:rPr>
          <w:spacing w:val="-2"/>
        </w:rPr>
        <w:t xml:space="preserve"> </w:t>
      </w:r>
      <w:r w:rsidRPr="00BA1AAD">
        <w:rPr>
          <w:spacing w:val="4"/>
        </w:rPr>
        <w:t>i</w:t>
      </w:r>
      <w:r w:rsidRPr="00BA1AAD">
        <w:t>n</w:t>
      </w:r>
      <w:r w:rsidRPr="00BA1AAD">
        <w:rPr>
          <w:spacing w:val="2"/>
        </w:rPr>
        <w:t xml:space="preserve"> </w:t>
      </w:r>
      <w:r w:rsidRPr="00BA1AAD">
        <w:t>a</w:t>
      </w:r>
      <w:r w:rsidRPr="00BA1AAD">
        <w:rPr>
          <w:spacing w:val="7"/>
        </w:rPr>
        <w:t xml:space="preserve"> </w:t>
      </w:r>
      <w:r w:rsidRPr="00BA1AAD">
        <w:rPr>
          <w:spacing w:val="3"/>
        </w:rPr>
        <w:t>bu</w:t>
      </w:r>
      <w:r w:rsidRPr="00BA1AAD">
        <w:rPr>
          <w:spacing w:val="4"/>
        </w:rPr>
        <w:t>s</w:t>
      </w:r>
      <w:r w:rsidRPr="00BA1AAD">
        <w:t>y</w:t>
      </w:r>
      <w:r w:rsidRPr="00BA1AAD">
        <w:rPr>
          <w:spacing w:val="2"/>
        </w:rPr>
        <w:t xml:space="preserve"> </w:t>
      </w:r>
      <w:r w:rsidRPr="00BA1AAD">
        <w:t>w</w:t>
      </w:r>
      <w:r w:rsidRPr="00BA1AAD">
        <w:rPr>
          <w:spacing w:val="4"/>
        </w:rPr>
        <w:t>o</w:t>
      </w:r>
      <w:r w:rsidRPr="00BA1AAD">
        <w:rPr>
          <w:spacing w:val="5"/>
        </w:rPr>
        <w:t>r</w:t>
      </w:r>
      <w:r w:rsidRPr="00BA1AAD">
        <w:t xml:space="preserve">k </w:t>
      </w:r>
      <w:r w:rsidRPr="00BA1AAD">
        <w:rPr>
          <w:spacing w:val="5"/>
        </w:rPr>
        <w:t>e</w:t>
      </w:r>
      <w:r w:rsidRPr="00BA1AAD">
        <w:rPr>
          <w:spacing w:val="3"/>
        </w:rPr>
        <w:t>n</w:t>
      </w:r>
      <w:r w:rsidRPr="00BA1AAD">
        <w:rPr>
          <w:spacing w:val="1"/>
        </w:rPr>
        <w:t>v</w:t>
      </w:r>
      <w:r w:rsidRPr="00BA1AAD">
        <w:rPr>
          <w:spacing w:val="2"/>
        </w:rPr>
        <w:t>i</w:t>
      </w:r>
      <w:r w:rsidRPr="00BA1AAD">
        <w:rPr>
          <w:spacing w:val="3"/>
        </w:rPr>
        <w:t>r</w:t>
      </w:r>
      <w:r w:rsidRPr="00BA1AAD">
        <w:rPr>
          <w:spacing w:val="6"/>
        </w:rPr>
        <w:t>o</w:t>
      </w:r>
      <w:r w:rsidRPr="00BA1AAD">
        <w:rPr>
          <w:spacing w:val="3"/>
        </w:rPr>
        <w:t>n</w:t>
      </w:r>
      <w:r w:rsidRPr="00BA1AAD">
        <w:rPr>
          <w:spacing w:val="1"/>
        </w:rPr>
        <w:t>m</w:t>
      </w:r>
      <w:r w:rsidRPr="00BA1AAD">
        <w:rPr>
          <w:spacing w:val="5"/>
        </w:rPr>
        <w:t>e</w:t>
      </w:r>
      <w:r w:rsidRPr="00BA1AAD">
        <w:rPr>
          <w:spacing w:val="3"/>
        </w:rPr>
        <w:t>n</w:t>
      </w:r>
      <w:r w:rsidRPr="00BA1AAD">
        <w:rPr>
          <w:spacing w:val="2"/>
        </w:rPr>
        <w:t>t</w:t>
      </w:r>
      <w:r w:rsidRPr="00BA1AAD">
        <w:t xml:space="preserve">. </w:t>
      </w:r>
      <w:r w:rsidRPr="00BA1AAD">
        <w:rPr>
          <w:spacing w:val="2"/>
        </w:rPr>
        <w:t>N</w:t>
      </w:r>
      <w:r w:rsidRPr="00BA1AAD">
        <w:rPr>
          <w:spacing w:val="5"/>
        </w:rPr>
        <w:t>e</w:t>
      </w:r>
      <w:r w:rsidRPr="00BA1AAD">
        <w:rPr>
          <w:spacing w:val="1"/>
        </w:rPr>
        <w:t>g</w:t>
      </w:r>
      <w:r w:rsidRPr="00BA1AAD">
        <w:rPr>
          <w:spacing w:val="3"/>
        </w:rPr>
        <w:t>o</w:t>
      </w:r>
      <w:r w:rsidRPr="00BA1AAD">
        <w:rPr>
          <w:spacing w:val="4"/>
        </w:rPr>
        <w:t>t</w:t>
      </w:r>
      <w:r w:rsidRPr="00BA1AAD">
        <w:rPr>
          <w:spacing w:val="2"/>
        </w:rPr>
        <w:t>i</w:t>
      </w:r>
      <w:r w:rsidRPr="00BA1AAD">
        <w:rPr>
          <w:spacing w:val="3"/>
        </w:rPr>
        <w:t>a</w:t>
      </w:r>
      <w:r w:rsidRPr="00BA1AAD">
        <w:rPr>
          <w:spacing w:val="4"/>
        </w:rPr>
        <w:t>ti</w:t>
      </w:r>
      <w:r w:rsidRPr="00BA1AAD">
        <w:rPr>
          <w:spacing w:val="1"/>
        </w:rPr>
        <w:t>n</w:t>
      </w:r>
      <w:r w:rsidRPr="00BA1AAD">
        <w:t>g</w:t>
      </w:r>
      <w:r w:rsidRPr="00BA1AAD">
        <w:rPr>
          <w:spacing w:val="-3"/>
        </w:rPr>
        <w:t xml:space="preserve"> </w:t>
      </w:r>
      <w:r w:rsidRPr="00BA1AAD">
        <w:rPr>
          <w:spacing w:val="3"/>
        </w:rPr>
        <w:t>c</w:t>
      </w:r>
      <w:r w:rsidRPr="00BA1AAD">
        <w:rPr>
          <w:spacing w:val="6"/>
        </w:rPr>
        <w:t>o</w:t>
      </w:r>
      <w:r w:rsidRPr="00BA1AAD">
        <w:rPr>
          <w:spacing w:val="1"/>
        </w:rPr>
        <w:t>n</w:t>
      </w:r>
      <w:r w:rsidRPr="00BA1AAD">
        <w:rPr>
          <w:spacing w:val="2"/>
        </w:rPr>
        <w:t>t</w:t>
      </w:r>
      <w:r w:rsidRPr="00BA1AAD">
        <w:rPr>
          <w:spacing w:val="3"/>
        </w:rPr>
        <w:t>r</w:t>
      </w:r>
      <w:r w:rsidRPr="00BA1AAD">
        <w:rPr>
          <w:spacing w:val="5"/>
        </w:rPr>
        <w:t>a</w:t>
      </w:r>
      <w:r w:rsidRPr="00BA1AAD">
        <w:rPr>
          <w:spacing w:val="3"/>
        </w:rPr>
        <w:t>c</w:t>
      </w:r>
      <w:r w:rsidRPr="00BA1AAD">
        <w:rPr>
          <w:spacing w:val="4"/>
        </w:rPr>
        <w:t>t</w:t>
      </w:r>
      <w:r w:rsidRPr="00BA1AAD">
        <w:rPr>
          <w:spacing w:val="2"/>
        </w:rPr>
        <w:t>s</w:t>
      </w:r>
      <w:r w:rsidRPr="00BA1AAD">
        <w:t>,</w:t>
      </w:r>
      <w:r w:rsidRPr="00BA1AAD">
        <w:rPr>
          <w:spacing w:val="-3"/>
        </w:rPr>
        <w:t xml:space="preserve"> </w:t>
      </w:r>
      <w:r w:rsidRPr="00BA1AAD">
        <w:rPr>
          <w:spacing w:val="5"/>
        </w:rPr>
        <w:t>e</w:t>
      </w:r>
      <w:r w:rsidRPr="00BA1AAD">
        <w:rPr>
          <w:spacing w:val="3"/>
        </w:rPr>
        <w:t>n</w:t>
      </w:r>
      <w:r w:rsidRPr="00BA1AAD">
        <w:rPr>
          <w:spacing w:val="4"/>
        </w:rPr>
        <w:t>s</w:t>
      </w:r>
      <w:r w:rsidRPr="00BA1AAD">
        <w:rPr>
          <w:spacing w:val="1"/>
        </w:rPr>
        <w:t>u</w:t>
      </w:r>
      <w:r w:rsidRPr="00BA1AAD">
        <w:rPr>
          <w:spacing w:val="3"/>
        </w:rPr>
        <w:t>r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>g</w:t>
      </w:r>
      <w:r w:rsidRPr="00BA1AAD">
        <w:rPr>
          <w:spacing w:val="-1"/>
        </w:rPr>
        <w:t xml:space="preserve"> </w:t>
      </w:r>
      <w:r w:rsidRPr="00BA1AAD">
        <w:rPr>
          <w:spacing w:val="4"/>
        </w:rPr>
        <w:t>t</w:t>
      </w:r>
      <w:r w:rsidRPr="00BA1AAD">
        <w:rPr>
          <w:spacing w:val="1"/>
        </w:rPr>
        <w:t>h</w:t>
      </w:r>
      <w:r w:rsidRPr="00BA1AAD">
        <w:rPr>
          <w:spacing w:val="3"/>
        </w:rPr>
        <w:t>a</w:t>
      </w:r>
      <w:r w:rsidRPr="00BA1AAD">
        <w:t>t</w:t>
      </w:r>
      <w:r w:rsidRPr="00BA1AAD">
        <w:rPr>
          <w:spacing w:val="4"/>
        </w:rPr>
        <w:t xml:space="preserve"> t</w:t>
      </w:r>
      <w:r w:rsidRPr="00BA1AAD">
        <w:rPr>
          <w:spacing w:val="1"/>
        </w:rPr>
        <w:t>h</w:t>
      </w:r>
      <w:r w:rsidRPr="00BA1AAD">
        <w:rPr>
          <w:spacing w:val="5"/>
        </w:rPr>
        <w:t>e</w:t>
      </w:r>
      <w:r w:rsidRPr="00BA1AAD">
        <w:t>y</w:t>
      </w:r>
      <w:r w:rsidRPr="00BA1AAD">
        <w:rPr>
          <w:spacing w:val="1"/>
        </w:rPr>
        <w:t xml:space="preserve"> </w:t>
      </w:r>
      <w:r w:rsidRPr="00BA1AAD">
        <w:rPr>
          <w:spacing w:val="3"/>
        </w:rPr>
        <w:t>ba</w:t>
      </w:r>
      <w:r w:rsidRPr="00BA1AAD">
        <w:rPr>
          <w:spacing w:val="4"/>
        </w:rPr>
        <w:t>l</w:t>
      </w:r>
      <w:r w:rsidRPr="00BA1AAD">
        <w:rPr>
          <w:spacing w:val="5"/>
        </w:rPr>
        <w:t>a</w:t>
      </w:r>
      <w:r w:rsidRPr="00BA1AAD">
        <w:rPr>
          <w:spacing w:val="1"/>
        </w:rPr>
        <w:t>n</w:t>
      </w:r>
      <w:r w:rsidRPr="00BA1AAD">
        <w:rPr>
          <w:spacing w:val="3"/>
        </w:rPr>
        <w:t>c</w:t>
      </w:r>
      <w:r w:rsidRPr="00BA1AAD">
        <w:t>e</w:t>
      </w:r>
      <w:r w:rsidRPr="00BA1AAD">
        <w:rPr>
          <w:spacing w:val="2"/>
        </w:rPr>
        <w:t xml:space="preserve"> </w:t>
      </w:r>
      <w:r w:rsidRPr="00BA1AAD">
        <w:rPr>
          <w:spacing w:val="1"/>
        </w:rPr>
        <w:t>v</w:t>
      </w:r>
      <w:r w:rsidRPr="00BA1AAD">
        <w:rPr>
          <w:spacing w:val="5"/>
        </w:rPr>
        <w:t>a</w:t>
      </w:r>
      <w:r w:rsidRPr="00BA1AAD">
        <w:rPr>
          <w:spacing w:val="4"/>
        </w:rPr>
        <w:t>l</w:t>
      </w:r>
      <w:r w:rsidRPr="00BA1AAD">
        <w:rPr>
          <w:spacing w:val="1"/>
        </w:rPr>
        <w:t>u</w:t>
      </w:r>
      <w:r w:rsidRPr="00BA1AAD">
        <w:t>e</w:t>
      </w:r>
      <w:r w:rsidRPr="00BA1AAD">
        <w:rPr>
          <w:spacing w:val="4"/>
        </w:rPr>
        <w:t xml:space="preserve"> </w:t>
      </w:r>
      <w:r w:rsidRPr="00BA1AAD">
        <w:rPr>
          <w:spacing w:val="3"/>
        </w:rPr>
        <w:t>a</w:t>
      </w:r>
      <w:r w:rsidRPr="00BA1AAD">
        <w:rPr>
          <w:spacing w:val="1"/>
        </w:rPr>
        <w:t>n</w:t>
      </w:r>
      <w:r w:rsidRPr="00BA1AAD">
        <w:t>d</w:t>
      </w:r>
      <w:r w:rsidRPr="00BA1AAD">
        <w:rPr>
          <w:spacing w:val="3"/>
        </w:rPr>
        <w:t xml:space="preserve"> </w:t>
      </w:r>
      <w:r w:rsidRPr="00BA1AAD">
        <w:rPr>
          <w:spacing w:val="5"/>
        </w:rPr>
        <w:t>r</w:t>
      </w:r>
      <w:r w:rsidRPr="00BA1AAD">
        <w:rPr>
          <w:spacing w:val="2"/>
        </w:rPr>
        <w:t>i</w:t>
      </w:r>
      <w:r w:rsidRPr="00BA1AAD">
        <w:rPr>
          <w:spacing w:val="18"/>
        </w:rPr>
        <w:t>s</w:t>
      </w:r>
      <w:r w:rsidRPr="00BA1AAD">
        <w:rPr>
          <w:spacing w:val="1"/>
        </w:rPr>
        <w:t>k.</w:t>
      </w:r>
    </w:p>
    <w:p w14:paraId="6BA49375" w14:textId="77777777" w:rsidR="00651EF5" w:rsidRPr="00BA1AAD" w:rsidRDefault="00BA1AAD">
      <w:pPr>
        <w:spacing w:before="1" w:line="271" w:lineRule="auto"/>
        <w:ind w:left="194" w:right="239" w:hanging="2"/>
      </w:pPr>
      <w:r w:rsidRPr="00BA1AAD">
        <w:t>E</w:t>
      </w:r>
      <w:r w:rsidRPr="00BA1AAD">
        <w:rPr>
          <w:spacing w:val="-1"/>
        </w:rPr>
        <w:t>s</w:t>
      </w:r>
      <w:r w:rsidRPr="00BA1AAD">
        <w:t>ta</w:t>
      </w:r>
      <w:r w:rsidRPr="00BA1AAD">
        <w:rPr>
          <w:spacing w:val="1"/>
        </w:rPr>
        <w:t>b</w:t>
      </w:r>
      <w:r w:rsidRPr="00BA1AAD">
        <w:t>li</w:t>
      </w:r>
      <w:r w:rsidRPr="00BA1AAD">
        <w:rPr>
          <w:spacing w:val="1"/>
        </w:rPr>
        <w:t>s</w:t>
      </w:r>
      <w:r w:rsidRPr="00BA1AAD">
        <w:t>h</w:t>
      </w:r>
      <w:r w:rsidRPr="00BA1AAD">
        <w:rPr>
          <w:spacing w:val="-8"/>
        </w:rPr>
        <w:t xml:space="preserve"> </w:t>
      </w:r>
      <w:r w:rsidRPr="00BA1AAD">
        <w:t>a</w:t>
      </w:r>
      <w:r w:rsidRPr="00BA1AAD">
        <w:rPr>
          <w:spacing w:val="-1"/>
        </w:rPr>
        <w:t>n</w:t>
      </w:r>
      <w:r w:rsidRPr="00BA1AAD">
        <w:t>d</w:t>
      </w:r>
      <w:r w:rsidRPr="00BA1AAD">
        <w:rPr>
          <w:spacing w:val="-2"/>
        </w:rPr>
        <w:t xml:space="preserve"> </w:t>
      </w:r>
      <w:r w:rsidRPr="00BA1AAD">
        <w:rPr>
          <w:spacing w:val="2"/>
        </w:rPr>
        <w:t>i</w:t>
      </w:r>
      <w:r w:rsidRPr="00BA1AAD">
        <w:rPr>
          <w:spacing w:val="-4"/>
        </w:rPr>
        <w:t>m</w:t>
      </w:r>
      <w:r w:rsidRPr="00BA1AAD">
        <w:rPr>
          <w:spacing w:val="1"/>
        </w:rPr>
        <w:t>p</w:t>
      </w:r>
      <w:r w:rsidRPr="00BA1AAD">
        <w:t>l</w:t>
      </w:r>
      <w:r w:rsidRPr="00BA1AAD">
        <w:rPr>
          <w:spacing w:val="2"/>
        </w:rPr>
        <w:t>e</w:t>
      </w:r>
      <w:r w:rsidRPr="00BA1AAD">
        <w:rPr>
          <w:spacing w:val="-1"/>
        </w:rPr>
        <w:t>m</w:t>
      </w:r>
      <w:r w:rsidRPr="00BA1AAD">
        <w:rPr>
          <w:spacing w:val="3"/>
        </w:rPr>
        <w:t>e</w:t>
      </w:r>
      <w:r w:rsidRPr="00BA1AAD">
        <w:rPr>
          <w:spacing w:val="-1"/>
        </w:rPr>
        <w:t>n</w:t>
      </w:r>
      <w:r w:rsidRPr="00BA1AAD">
        <w:t>t</w:t>
      </w:r>
      <w:r w:rsidRPr="00BA1AAD">
        <w:rPr>
          <w:spacing w:val="-9"/>
        </w:rPr>
        <w:t xml:space="preserve"> </w:t>
      </w:r>
      <w:r w:rsidRPr="00BA1AAD">
        <w:rPr>
          <w:spacing w:val="1"/>
        </w:rPr>
        <w:t>d</w:t>
      </w:r>
      <w:r w:rsidRPr="00BA1AAD">
        <w:t>e</w:t>
      </w:r>
      <w:r w:rsidRPr="00BA1AAD">
        <w:rPr>
          <w:spacing w:val="1"/>
        </w:rPr>
        <w:t>p</w:t>
      </w:r>
      <w:r w:rsidRPr="00BA1AAD">
        <w:t>a</w:t>
      </w:r>
      <w:r w:rsidRPr="00BA1AAD">
        <w:rPr>
          <w:spacing w:val="1"/>
        </w:rPr>
        <w:t>r</w:t>
      </w:r>
      <w:r w:rsidRPr="00BA1AAD">
        <w:t>t</w:t>
      </w:r>
      <w:r w:rsidRPr="00BA1AAD">
        <w:rPr>
          <w:spacing w:val="-4"/>
        </w:rPr>
        <w:t>m</w:t>
      </w:r>
      <w:r w:rsidRPr="00BA1AAD">
        <w:rPr>
          <w:spacing w:val="3"/>
        </w:rPr>
        <w:t>e</w:t>
      </w:r>
      <w:r w:rsidRPr="00BA1AAD">
        <w:rPr>
          <w:spacing w:val="-1"/>
        </w:rPr>
        <w:t>n</w:t>
      </w:r>
      <w:r w:rsidRPr="00BA1AAD">
        <w:t>tal</w:t>
      </w:r>
      <w:r w:rsidRPr="00BA1AAD">
        <w:rPr>
          <w:spacing w:val="-10"/>
        </w:rPr>
        <w:t xml:space="preserve"> </w:t>
      </w:r>
      <w:r w:rsidRPr="00BA1AAD">
        <w:rPr>
          <w:spacing w:val="1"/>
        </w:rPr>
        <w:t>po</w:t>
      </w:r>
      <w:r w:rsidRPr="00BA1AAD">
        <w:t>licies,</w:t>
      </w:r>
      <w:r w:rsidRPr="00BA1AAD">
        <w:rPr>
          <w:spacing w:val="-4"/>
        </w:rPr>
        <w:t xml:space="preserve"> </w:t>
      </w:r>
      <w:r w:rsidRPr="00BA1AAD">
        <w:rPr>
          <w:spacing w:val="-1"/>
        </w:rPr>
        <w:t>g</w:t>
      </w:r>
      <w:r w:rsidRPr="00BA1AAD">
        <w:rPr>
          <w:spacing w:val="1"/>
        </w:rPr>
        <w:t>o</w:t>
      </w:r>
      <w:r w:rsidRPr="00BA1AAD">
        <w:t>als,</w:t>
      </w:r>
      <w:r w:rsidRPr="00BA1AAD">
        <w:rPr>
          <w:spacing w:val="-5"/>
        </w:rPr>
        <w:t xml:space="preserve"> </w:t>
      </w:r>
      <w:r w:rsidRPr="00BA1AAD">
        <w:rPr>
          <w:spacing w:val="1"/>
        </w:rPr>
        <w:t>ob</w:t>
      </w:r>
      <w:r w:rsidRPr="00BA1AAD">
        <w:t>jecti</w:t>
      </w:r>
      <w:r w:rsidRPr="00BA1AAD">
        <w:rPr>
          <w:spacing w:val="-1"/>
        </w:rPr>
        <w:t>v</w:t>
      </w:r>
      <w:r w:rsidRPr="00BA1AAD">
        <w:t>es,</w:t>
      </w:r>
      <w:r w:rsidRPr="00BA1AAD">
        <w:rPr>
          <w:spacing w:val="-9"/>
        </w:rPr>
        <w:t xml:space="preserve"> </w:t>
      </w:r>
      <w:r w:rsidRPr="00BA1AAD">
        <w:rPr>
          <w:spacing w:val="3"/>
        </w:rPr>
        <w:t>a</w:t>
      </w:r>
      <w:r w:rsidRPr="00BA1AAD">
        <w:rPr>
          <w:spacing w:val="-1"/>
        </w:rPr>
        <w:t>n</w:t>
      </w:r>
      <w:r w:rsidRPr="00BA1AAD">
        <w:t>d</w:t>
      </w:r>
      <w:r w:rsidRPr="00BA1AAD">
        <w:rPr>
          <w:spacing w:val="-2"/>
        </w:rPr>
        <w:t xml:space="preserve"> </w:t>
      </w:r>
      <w:r w:rsidRPr="00BA1AAD">
        <w:rPr>
          <w:spacing w:val="1"/>
        </w:rPr>
        <w:t>pro</w:t>
      </w:r>
      <w:r w:rsidRPr="00BA1AAD">
        <w:t>c</w:t>
      </w:r>
      <w:r w:rsidRPr="00BA1AAD">
        <w:rPr>
          <w:spacing w:val="1"/>
        </w:rPr>
        <w:t>ed</w:t>
      </w:r>
      <w:r w:rsidRPr="00BA1AAD">
        <w:rPr>
          <w:spacing w:val="-1"/>
        </w:rPr>
        <w:t>u</w:t>
      </w:r>
      <w:r w:rsidRPr="00BA1AAD">
        <w:rPr>
          <w:spacing w:val="1"/>
        </w:rPr>
        <w:t>r</w:t>
      </w:r>
      <w:r w:rsidRPr="00BA1AAD">
        <w:t xml:space="preserve">es. </w:t>
      </w:r>
      <w:r w:rsidRPr="00BA1AAD">
        <w:rPr>
          <w:spacing w:val="1"/>
        </w:rPr>
        <w:t>C</w:t>
      </w:r>
      <w:r w:rsidRPr="00BA1AAD">
        <w:rPr>
          <w:spacing w:val="3"/>
        </w:rPr>
        <w:t>r</w:t>
      </w:r>
      <w:r w:rsidRPr="00BA1AAD">
        <w:rPr>
          <w:spacing w:val="5"/>
        </w:rPr>
        <w:t>e</w:t>
      </w:r>
      <w:r w:rsidRPr="00BA1AAD">
        <w:rPr>
          <w:spacing w:val="3"/>
        </w:rPr>
        <w:t>a</w:t>
      </w:r>
      <w:r w:rsidRPr="00BA1AAD">
        <w:rPr>
          <w:spacing w:val="2"/>
        </w:rPr>
        <w:t>t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rPr>
          <w:spacing w:val="1"/>
        </w:rPr>
        <w:t>g</w:t>
      </w:r>
      <w:r w:rsidRPr="00BA1AAD">
        <w:t>,</w:t>
      </w:r>
      <w:r w:rsidRPr="00BA1AAD">
        <w:rPr>
          <w:spacing w:val="1"/>
        </w:rPr>
        <w:t xml:space="preserve"> m</w:t>
      </w:r>
      <w:r w:rsidRPr="00BA1AAD">
        <w:rPr>
          <w:spacing w:val="5"/>
        </w:rPr>
        <w:t>a</w:t>
      </w:r>
      <w:r w:rsidRPr="00BA1AAD">
        <w:rPr>
          <w:spacing w:val="3"/>
        </w:rPr>
        <w:t>n</w:t>
      </w:r>
      <w:r w:rsidRPr="00BA1AAD">
        <w:rPr>
          <w:spacing w:val="5"/>
        </w:rPr>
        <w:t>a</w:t>
      </w:r>
      <w:r w:rsidRPr="00BA1AAD">
        <w:rPr>
          <w:spacing w:val="1"/>
        </w:rPr>
        <w:t>g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>g</w:t>
      </w:r>
      <w:r w:rsidRPr="00BA1AAD">
        <w:rPr>
          <w:spacing w:val="-4"/>
        </w:rPr>
        <w:t xml:space="preserve"> </w:t>
      </w:r>
      <w:r w:rsidRPr="00BA1AAD">
        <w:rPr>
          <w:spacing w:val="5"/>
        </w:rPr>
        <w:t>a</w:t>
      </w:r>
      <w:r w:rsidRPr="00BA1AAD">
        <w:rPr>
          <w:spacing w:val="1"/>
        </w:rPr>
        <w:t>n</w:t>
      </w:r>
      <w:r w:rsidRPr="00BA1AAD">
        <w:t>d</w:t>
      </w:r>
      <w:r w:rsidRPr="00BA1AAD">
        <w:rPr>
          <w:spacing w:val="5"/>
        </w:rPr>
        <w:t xml:space="preserve"> </w:t>
      </w:r>
      <w:r w:rsidRPr="00BA1AAD">
        <w:rPr>
          <w:spacing w:val="3"/>
        </w:rPr>
        <w:t>ana</w:t>
      </w:r>
      <w:r w:rsidRPr="00BA1AAD">
        <w:rPr>
          <w:spacing w:val="4"/>
        </w:rPr>
        <w:t>l</w:t>
      </w:r>
      <w:r w:rsidRPr="00BA1AAD">
        <w:rPr>
          <w:spacing w:val="1"/>
        </w:rPr>
        <w:t>y</w:t>
      </w:r>
      <w:r w:rsidRPr="00BA1AAD">
        <w:rPr>
          <w:spacing w:val="4"/>
        </w:rPr>
        <w:t>si</w:t>
      </w:r>
      <w:r w:rsidRPr="00BA1AAD">
        <w:rPr>
          <w:spacing w:val="1"/>
        </w:rPr>
        <w:t>n</w:t>
      </w:r>
      <w:r w:rsidRPr="00BA1AAD">
        <w:t>g</w:t>
      </w:r>
      <w:r w:rsidRPr="00BA1AAD">
        <w:rPr>
          <w:spacing w:val="-2"/>
        </w:rPr>
        <w:t xml:space="preserve"> </w:t>
      </w:r>
      <w:r w:rsidRPr="00BA1AAD">
        <w:rPr>
          <w:spacing w:val="3"/>
        </w:rPr>
        <w:t>pe</w:t>
      </w:r>
      <w:r w:rsidRPr="00BA1AAD">
        <w:rPr>
          <w:spacing w:val="5"/>
        </w:rPr>
        <w:t>r</w:t>
      </w:r>
      <w:r w:rsidRPr="00BA1AAD">
        <w:rPr>
          <w:spacing w:val="1"/>
        </w:rPr>
        <w:t>f</w:t>
      </w:r>
      <w:r w:rsidRPr="00BA1AAD">
        <w:rPr>
          <w:spacing w:val="3"/>
        </w:rPr>
        <w:t>o</w:t>
      </w:r>
      <w:r w:rsidRPr="00BA1AAD">
        <w:rPr>
          <w:spacing w:val="5"/>
        </w:rPr>
        <w:t>r</w:t>
      </w:r>
      <w:r w:rsidRPr="00BA1AAD">
        <w:rPr>
          <w:spacing w:val="1"/>
        </w:rPr>
        <w:t>m</w:t>
      </w:r>
      <w:r w:rsidRPr="00BA1AAD">
        <w:rPr>
          <w:spacing w:val="5"/>
        </w:rPr>
        <w:t>a</w:t>
      </w:r>
      <w:r w:rsidRPr="00BA1AAD">
        <w:rPr>
          <w:spacing w:val="1"/>
        </w:rPr>
        <w:t>n</w:t>
      </w:r>
      <w:r w:rsidRPr="00BA1AAD">
        <w:rPr>
          <w:spacing w:val="3"/>
        </w:rPr>
        <w:t>c</w:t>
      </w:r>
      <w:r w:rsidRPr="00BA1AAD">
        <w:t>e</w:t>
      </w:r>
      <w:r w:rsidRPr="00BA1AAD">
        <w:rPr>
          <w:spacing w:val="-5"/>
        </w:rPr>
        <w:t xml:space="preserve"> </w:t>
      </w:r>
      <w:r w:rsidRPr="00BA1AAD">
        <w:rPr>
          <w:spacing w:val="6"/>
        </w:rPr>
        <w:t>d</w:t>
      </w:r>
      <w:r w:rsidRPr="00BA1AAD">
        <w:rPr>
          <w:spacing w:val="3"/>
        </w:rPr>
        <w:t>a</w:t>
      </w:r>
      <w:r w:rsidRPr="00BA1AAD">
        <w:rPr>
          <w:spacing w:val="2"/>
        </w:rPr>
        <w:t>t</w:t>
      </w:r>
      <w:r w:rsidRPr="00BA1AAD">
        <w:t>a</w:t>
      </w:r>
      <w:r w:rsidRPr="00BA1AAD">
        <w:rPr>
          <w:spacing w:val="5"/>
        </w:rPr>
        <w:t xml:space="preserve"> </w:t>
      </w:r>
      <w:r w:rsidRPr="00BA1AAD">
        <w:rPr>
          <w:spacing w:val="3"/>
        </w:rPr>
        <w:t>a</w:t>
      </w:r>
      <w:r w:rsidRPr="00BA1AAD">
        <w:rPr>
          <w:spacing w:val="1"/>
        </w:rPr>
        <w:t>n</w:t>
      </w:r>
      <w:r w:rsidRPr="00BA1AAD">
        <w:t>d</w:t>
      </w:r>
      <w:r w:rsidRPr="00BA1AAD">
        <w:rPr>
          <w:spacing w:val="5"/>
        </w:rPr>
        <w:t xml:space="preserve"> </w:t>
      </w:r>
      <w:r w:rsidRPr="00BA1AAD">
        <w:rPr>
          <w:spacing w:val="3"/>
        </w:rPr>
        <w:t>o</w:t>
      </w:r>
      <w:r w:rsidRPr="00BA1AAD">
        <w:rPr>
          <w:spacing w:val="2"/>
        </w:rPr>
        <w:t>t</w:t>
      </w:r>
      <w:r w:rsidRPr="00BA1AAD">
        <w:rPr>
          <w:spacing w:val="3"/>
        </w:rPr>
        <w:t>he</w:t>
      </w:r>
      <w:r w:rsidRPr="00BA1AAD">
        <w:t>r</w:t>
      </w:r>
      <w:r w:rsidRPr="00BA1AAD">
        <w:rPr>
          <w:spacing w:val="2"/>
        </w:rPr>
        <w:t xml:space="preserve"> 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rPr>
          <w:spacing w:val="1"/>
        </w:rPr>
        <w:t>f</w:t>
      </w:r>
      <w:r w:rsidRPr="00BA1AAD">
        <w:rPr>
          <w:spacing w:val="3"/>
        </w:rPr>
        <w:t>o</w:t>
      </w:r>
      <w:r w:rsidRPr="00BA1AAD">
        <w:rPr>
          <w:spacing w:val="5"/>
        </w:rPr>
        <w:t>r</w:t>
      </w:r>
      <w:r w:rsidRPr="00BA1AAD">
        <w:rPr>
          <w:spacing w:val="1"/>
        </w:rPr>
        <w:t>m</w:t>
      </w:r>
      <w:r w:rsidRPr="00BA1AAD">
        <w:rPr>
          <w:spacing w:val="5"/>
        </w:rPr>
        <w:t>a</w:t>
      </w:r>
      <w:r w:rsidRPr="00BA1AAD">
        <w:rPr>
          <w:spacing w:val="2"/>
        </w:rPr>
        <w:t>ti</w:t>
      </w:r>
      <w:r w:rsidRPr="00BA1AAD">
        <w:rPr>
          <w:spacing w:val="6"/>
        </w:rPr>
        <w:t>o</w:t>
      </w:r>
      <w:r w:rsidRPr="00BA1AAD">
        <w:rPr>
          <w:spacing w:val="1"/>
        </w:rPr>
        <w:t>n</w:t>
      </w:r>
      <w:r w:rsidRPr="00BA1AAD">
        <w:t xml:space="preserve">. </w:t>
      </w:r>
      <w:r w:rsidRPr="00BA1AAD">
        <w:rPr>
          <w:spacing w:val="3"/>
        </w:rPr>
        <w:t>En</w:t>
      </w:r>
      <w:r w:rsidRPr="00BA1AAD">
        <w:rPr>
          <w:spacing w:val="4"/>
        </w:rPr>
        <w:t>s</w:t>
      </w:r>
      <w:r w:rsidRPr="00BA1AAD">
        <w:rPr>
          <w:spacing w:val="1"/>
        </w:rPr>
        <w:t>u</w:t>
      </w:r>
      <w:r w:rsidRPr="00BA1AAD">
        <w:rPr>
          <w:spacing w:val="3"/>
        </w:rPr>
        <w:t>r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>g</w:t>
      </w:r>
      <w:r w:rsidRPr="00BA1AAD">
        <w:rPr>
          <w:spacing w:val="-1"/>
        </w:rPr>
        <w:t xml:space="preserve"> </w:t>
      </w:r>
      <w:r w:rsidRPr="00BA1AAD">
        <w:rPr>
          <w:spacing w:val="4"/>
        </w:rPr>
        <w:t>t</w:t>
      </w:r>
      <w:r w:rsidRPr="00BA1AAD">
        <w:rPr>
          <w:spacing w:val="1"/>
        </w:rPr>
        <w:t>h</w:t>
      </w:r>
      <w:r w:rsidRPr="00BA1AAD">
        <w:rPr>
          <w:spacing w:val="3"/>
        </w:rPr>
        <w:t>a</w:t>
      </w:r>
      <w:r w:rsidRPr="00BA1AAD">
        <w:t>t</w:t>
      </w:r>
      <w:r w:rsidRPr="00BA1AAD">
        <w:rPr>
          <w:spacing w:val="4"/>
        </w:rPr>
        <w:t xml:space="preserve"> </w:t>
      </w:r>
      <w:r w:rsidRPr="00BA1AAD">
        <w:rPr>
          <w:spacing w:val="3"/>
        </w:rPr>
        <w:t>capa</w:t>
      </w:r>
      <w:r w:rsidRPr="00BA1AAD">
        <w:rPr>
          <w:spacing w:val="5"/>
        </w:rPr>
        <w:t>c</w:t>
      </w:r>
      <w:r w:rsidRPr="00BA1AAD">
        <w:rPr>
          <w:spacing w:val="2"/>
        </w:rPr>
        <w:t>i</w:t>
      </w:r>
      <w:r w:rsidRPr="00BA1AAD">
        <w:rPr>
          <w:spacing w:val="4"/>
        </w:rPr>
        <w:t>t</w:t>
      </w:r>
      <w:r w:rsidRPr="00BA1AAD">
        <w:t>y</w:t>
      </w:r>
      <w:r w:rsidRPr="00BA1AAD">
        <w:rPr>
          <w:spacing w:val="-3"/>
        </w:rPr>
        <w:t xml:space="preserve"> </w:t>
      </w:r>
      <w:r w:rsidRPr="00BA1AAD">
        <w:rPr>
          <w:spacing w:val="5"/>
        </w:rPr>
        <w:t>a</w:t>
      </w:r>
      <w:r w:rsidRPr="00BA1AAD">
        <w:rPr>
          <w:spacing w:val="1"/>
        </w:rPr>
        <w:t>n</w:t>
      </w:r>
      <w:r w:rsidRPr="00BA1AAD">
        <w:t>d</w:t>
      </w:r>
      <w:r w:rsidRPr="00BA1AAD">
        <w:rPr>
          <w:spacing w:val="5"/>
        </w:rPr>
        <w:t xml:space="preserve"> </w:t>
      </w:r>
      <w:r w:rsidRPr="00BA1AAD">
        <w:rPr>
          <w:spacing w:val="3"/>
        </w:rPr>
        <w:t>capab</w:t>
      </w:r>
      <w:r w:rsidRPr="00BA1AAD">
        <w:rPr>
          <w:spacing w:val="2"/>
        </w:rPr>
        <w:t>i</w:t>
      </w:r>
      <w:r w:rsidRPr="00BA1AAD">
        <w:rPr>
          <w:spacing w:val="4"/>
        </w:rPr>
        <w:t>l</w:t>
      </w:r>
      <w:r w:rsidRPr="00BA1AAD">
        <w:rPr>
          <w:spacing w:val="2"/>
        </w:rPr>
        <w:t>i</w:t>
      </w:r>
      <w:r w:rsidRPr="00BA1AAD">
        <w:rPr>
          <w:spacing w:val="4"/>
        </w:rPr>
        <w:t>t</w:t>
      </w:r>
      <w:r w:rsidRPr="00BA1AAD">
        <w:t>y</w:t>
      </w:r>
      <w:r w:rsidRPr="00BA1AAD">
        <w:rPr>
          <w:spacing w:val="-4"/>
        </w:rPr>
        <w:t xml:space="preserve"> </w:t>
      </w:r>
      <w:r w:rsidRPr="00BA1AAD">
        <w:rPr>
          <w:spacing w:val="3"/>
        </w:rPr>
        <w:t>a</w:t>
      </w:r>
      <w:r w:rsidRPr="00BA1AAD">
        <w:rPr>
          <w:spacing w:val="5"/>
        </w:rPr>
        <w:t>r</w:t>
      </w:r>
      <w:r w:rsidRPr="00BA1AAD">
        <w:t>e</w:t>
      </w:r>
      <w:r w:rsidRPr="00BA1AAD">
        <w:rPr>
          <w:spacing w:val="3"/>
        </w:rPr>
        <w:t xml:space="preserve"> c</w:t>
      </w:r>
      <w:r w:rsidRPr="00BA1AAD">
        <w:rPr>
          <w:spacing w:val="6"/>
        </w:rPr>
        <w:t>o</w:t>
      </w:r>
      <w:r w:rsidRPr="00BA1AAD">
        <w:rPr>
          <w:spacing w:val="1"/>
        </w:rPr>
        <w:t>n</w:t>
      </w:r>
      <w:r w:rsidRPr="00BA1AAD">
        <w:rPr>
          <w:spacing w:val="4"/>
        </w:rPr>
        <w:t>ti</w:t>
      </w:r>
      <w:r w:rsidRPr="00BA1AAD">
        <w:rPr>
          <w:spacing w:val="1"/>
        </w:rPr>
        <w:t>n</w:t>
      </w:r>
      <w:r w:rsidRPr="00BA1AAD">
        <w:rPr>
          <w:spacing w:val="3"/>
        </w:rPr>
        <w:t>ua</w:t>
      </w:r>
      <w:r w:rsidRPr="00BA1AAD">
        <w:rPr>
          <w:spacing w:val="4"/>
        </w:rPr>
        <w:t>ll</w:t>
      </w:r>
      <w:r w:rsidRPr="00BA1AAD">
        <w:t>y</w:t>
      </w:r>
      <w:r w:rsidRPr="00BA1AAD">
        <w:rPr>
          <w:spacing w:val="-5"/>
        </w:rPr>
        <w:t xml:space="preserve"> </w:t>
      </w:r>
      <w:r w:rsidRPr="00BA1AAD">
        <w:rPr>
          <w:spacing w:val="3"/>
        </w:rPr>
        <w:t>p</w:t>
      </w:r>
      <w:r w:rsidRPr="00BA1AAD">
        <w:rPr>
          <w:spacing w:val="2"/>
        </w:rPr>
        <w:t>l</w:t>
      </w:r>
      <w:r w:rsidRPr="00BA1AAD">
        <w:rPr>
          <w:spacing w:val="5"/>
        </w:rPr>
        <w:t>a</w:t>
      </w:r>
      <w:r w:rsidRPr="00BA1AAD">
        <w:rPr>
          <w:spacing w:val="3"/>
        </w:rPr>
        <w:t>n</w:t>
      </w:r>
      <w:r w:rsidRPr="00BA1AAD">
        <w:rPr>
          <w:spacing w:val="1"/>
        </w:rPr>
        <w:t>n</w:t>
      </w:r>
      <w:r w:rsidRPr="00BA1AAD">
        <w:rPr>
          <w:spacing w:val="3"/>
        </w:rPr>
        <w:t>ed</w:t>
      </w:r>
      <w:r w:rsidRPr="00BA1AAD">
        <w:t>.</w:t>
      </w:r>
    </w:p>
    <w:p w14:paraId="23B9D735" w14:textId="77777777" w:rsidR="00651EF5" w:rsidRPr="00BA1AAD" w:rsidRDefault="00BA1AAD">
      <w:pPr>
        <w:spacing w:line="220" w:lineRule="exact"/>
        <w:ind w:left="194"/>
      </w:pPr>
      <w:r w:rsidRPr="00BA1AAD">
        <w:rPr>
          <w:spacing w:val="3"/>
        </w:rPr>
        <w:t>Enco</w:t>
      </w:r>
      <w:r w:rsidRPr="00BA1AAD">
        <w:rPr>
          <w:spacing w:val="1"/>
        </w:rPr>
        <w:t>u</w:t>
      </w:r>
      <w:r w:rsidRPr="00BA1AAD">
        <w:rPr>
          <w:spacing w:val="5"/>
        </w:rPr>
        <w:t>ra</w:t>
      </w:r>
      <w:r w:rsidRPr="00BA1AAD">
        <w:rPr>
          <w:spacing w:val="1"/>
        </w:rPr>
        <w:t>g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rPr>
          <w:spacing w:val="1"/>
        </w:rPr>
        <w:t>g</w:t>
      </w:r>
      <w:r w:rsidRPr="00BA1AAD">
        <w:t>,</w:t>
      </w:r>
      <w:r w:rsidRPr="00BA1AAD">
        <w:rPr>
          <w:spacing w:val="-6"/>
        </w:rPr>
        <w:t xml:space="preserve"> </w:t>
      </w:r>
      <w:r w:rsidRPr="00BA1AAD">
        <w:rPr>
          <w:spacing w:val="2"/>
        </w:rPr>
        <w:t>i</w:t>
      </w:r>
      <w:r w:rsidRPr="00BA1AAD">
        <w:rPr>
          <w:spacing w:val="6"/>
        </w:rPr>
        <w:t>d</w:t>
      </w:r>
      <w:r w:rsidRPr="00BA1AAD">
        <w:rPr>
          <w:spacing w:val="3"/>
        </w:rPr>
        <w:t>en</w:t>
      </w:r>
      <w:r w:rsidRPr="00BA1AAD">
        <w:rPr>
          <w:spacing w:val="2"/>
        </w:rPr>
        <w:t>t</w:t>
      </w:r>
      <w:r w:rsidRPr="00BA1AAD">
        <w:rPr>
          <w:spacing w:val="4"/>
        </w:rPr>
        <w:t>i</w:t>
      </w:r>
      <w:r w:rsidRPr="00BA1AAD">
        <w:rPr>
          <w:spacing w:val="3"/>
        </w:rPr>
        <w:t>f</w:t>
      </w:r>
      <w:r w:rsidRPr="00BA1AAD">
        <w:rPr>
          <w:spacing w:val="1"/>
        </w:rPr>
        <w:t>y</w:t>
      </w:r>
      <w:r w:rsidRPr="00BA1AAD">
        <w:rPr>
          <w:spacing w:val="4"/>
        </w:rPr>
        <w:t>i</w:t>
      </w:r>
      <w:r w:rsidRPr="00BA1AAD">
        <w:rPr>
          <w:spacing w:val="8"/>
        </w:rPr>
        <w:t>n</w:t>
      </w:r>
      <w:r w:rsidRPr="00BA1AAD">
        <w:t>g</w:t>
      </w:r>
      <w:r w:rsidRPr="00BA1AAD">
        <w:rPr>
          <w:spacing w:val="-3"/>
        </w:rPr>
        <w:t xml:space="preserve"> </w:t>
      </w:r>
      <w:r w:rsidRPr="00BA1AAD">
        <w:rPr>
          <w:spacing w:val="5"/>
        </w:rPr>
        <w:t>a</w:t>
      </w:r>
      <w:r w:rsidRPr="00BA1AAD">
        <w:rPr>
          <w:spacing w:val="1"/>
        </w:rPr>
        <w:t>n</w:t>
      </w:r>
      <w:r w:rsidRPr="00BA1AAD">
        <w:t>d</w:t>
      </w:r>
      <w:r w:rsidRPr="00BA1AAD">
        <w:rPr>
          <w:spacing w:val="3"/>
        </w:rPr>
        <w:t xml:space="preserve"> d</w:t>
      </w:r>
      <w:r w:rsidRPr="00BA1AAD">
        <w:rPr>
          <w:spacing w:val="5"/>
        </w:rPr>
        <w:t>e</w:t>
      </w:r>
      <w:r w:rsidRPr="00BA1AAD">
        <w:rPr>
          <w:spacing w:val="1"/>
        </w:rPr>
        <w:t>v</w:t>
      </w:r>
      <w:r w:rsidRPr="00BA1AAD">
        <w:rPr>
          <w:spacing w:val="5"/>
        </w:rPr>
        <w:t>e</w:t>
      </w:r>
      <w:r w:rsidRPr="00BA1AAD">
        <w:rPr>
          <w:spacing w:val="2"/>
        </w:rPr>
        <w:t>l</w:t>
      </w:r>
      <w:r w:rsidRPr="00BA1AAD">
        <w:rPr>
          <w:spacing w:val="3"/>
        </w:rPr>
        <w:t>op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>g</w:t>
      </w:r>
      <w:r w:rsidRPr="00BA1AAD">
        <w:rPr>
          <w:spacing w:val="-5"/>
        </w:rPr>
        <w:t xml:space="preserve"> </w:t>
      </w:r>
      <w:r w:rsidRPr="00BA1AAD">
        <w:rPr>
          <w:spacing w:val="3"/>
        </w:rPr>
        <w:t>b</w:t>
      </w:r>
      <w:r w:rsidRPr="00BA1AAD">
        <w:rPr>
          <w:spacing w:val="5"/>
        </w:rPr>
        <w:t>e</w:t>
      </w:r>
      <w:r w:rsidRPr="00BA1AAD">
        <w:rPr>
          <w:spacing w:val="2"/>
        </w:rPr>
        <w:t>s</w:t>
      </w:r>
      <w:r w:rsidRPr="00BA1AAD">
        <w:t>t</w:t>
      </w:r>
      <w:r w:rsidRPr="00BA1AAD">
        <w:rPr>
          <w:spacing w:val="2"/>
        </w:rPr>
        <w:t xml:space="preserve"> </w:t>
      </w:r>
      <w:r w:rsidRPr="00BA1AAD">
        <w:rPr>
          <w:spacing w:val="3"/>
        </w:rPr>
        <w:t>pr</w:t>
      </w:r>
      <w:r w:rsidRPr="00BA1AAD">
        <w:rPr>
          <w:spacing w:val="5"/>
        </w:rPr>
        <w:t>a</w:t>
      </w:r>
      <w:r w:rsidRPr="00BA1AAD">
        <w:rPr>
          <w:spacing w:val="3"/>
        </w:rPr>
        <w:t>c</w:t>
      </w:r>
      <w:r w:rsidRPr="00BA1AAD">
        <w:rPr>
          <w:spacing w:val="2"/>
        </w:rPr>
        <w:t>t</w:t>
      </w:r>
      <w:r w:rsidRPr="00BA1AAD">
        <w:rPr>
          <w:spacing w:val="4"/>
        </w:rPr>
        <w:t>i</w:t>
      </w:r>
      <w:r w:rsidRPr="00BA1AAD">
        <w:rPr>
          <w:spacing w:val="3"/>
        </w:rPr>
        <w:t>c</w:t>
      </w:r>
      <w:r w:rsidRPr="00BA1AAD">
        <w:t>e</w:t>
      </w:r>
      <w:r w:rsidRPr="00BA1AAD">
        <w:rPr>
          <w:spacing w:val="2"/>
        </w:rPr>
        <w:t xml:space="preserve"> </w:t>
      </w:r>
      <w:r w:rsidRPr="00BA1AAD">
        <w:rPr>
          <w:spacing w:val="4"/>
        </w:rPr>
        <w:t>s</w:t>
      </w:r>
      <w:r w:rsidRPr="00BA1AAD">
        <w:rPr>
          <w:spacing w:val="2"/>
        </w:rPr>
        <w:t>t</w:t>
      </w:r>
      <w:r w:rsidRPr="00BA1AAD">
        <w:rPr>
          <w:spacing w:val="3"/>
        </w:rPr>
        <w:t>ra</w:t>
      </w:r>
      <w:r w:rsidRPr="00BA1AAD">
        <w:rPr>
          <w:spacing w:val="2"/>
        </w:rPr>
        <w:t>t</w:t>
      </w:r>
      <w:r w:rsidRPr="00BA1AAD">
        <w:rPr>
          <w:spacing w:val="5"/>
        </w:rPr>
        <w:t>e</w:t>
      </w:r>
      <w:r w:rsidRPr="00BA1AAD">
        <w:rPr>
          <w:spacing w:val="3"/>
        </w:rPr>
        <w:t>g</w:t>
      </w:r>
      <w:r w:rsidRPr="00BA1AAD">
        <w:rPr>
          <w:spacing w:val="1"/>
        </w:rPr>
        <w:t>y</w:t>
      </w:r>
      <w:r w:rsidRPr="00BA1AAD">
        <w:t>.</w:t>
      </w:r>
    </w:p>
    <w:p w14:paraId="2B81CEB8" w14:textId="77777777" w:rsidR="00651EF5" w:rsidRPr="00BA1AAD" w:rsidRDefault="00BA1AAD">
      <w:pPr>
        <w:spacing w:before="31" w:line="270" w:lineRule="auto"/>
        <w:ind w:left="194" w:right="119"/>
      </w:pPr>
      <w:r w:rsidRPr="00BA1AAD">
        <w:rPr>
          <w:spacing w:val="3"/>
        </w:rPr>
        <w:t>En</w:t>
      </w:r>
      <w:r w:rsidRPr="00BA1AAD">
        <w:rPr>
          <w:spacing w:val="4"/>
        </w:rPr>
        <w:t>s</w:t>
      </w:r>
      <w:r w:rsidRPr="00BA1AAD">
        <w:rPr>
          <w:spacing w:val="1"/>
        </w:rPr>
        <w:t>u</w:t>
      </w:r>
      <w:r w:rsidRPr="00BA1AAD">
        <w:rPr>
          <w:spacing w:val="3"/>
        </w:rPr>
        <w:t>r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>g</w:t>
      </w:r>
      <w:r w:rsidRPr="00BA1AAD">
        <w:rPr>
          <w:spacing w:val="-3"/>
        </w:rPr>
        <w:t xml:space="preserve"> </w:t>
      </w:r>
      <w:r w:rsidRPr="00BA1AAD">
        <w:rPr>
          <w:spacing w:val="3"/>
        </w:rPr>
        <w:t>c</w:t>
      </w:r>
      <w:r w:rsidRPr="00BA1AAD">
        <w:rPr>
          <w:spacing w:val="6"/>
        </w:rPr>
        <w:t>o</w:t>
      </w:r>
      <w:r w:rsidRPr="00BA1AAD">
        <w:rPr>
          <w:spacing w:val="1"/>
        </w:rPr>
        <w:t>m</w:t>
      </w:r>
      <w:r w:rsidRPr="00BA1AAD">
        <w:rPr>
          <w:spacing w:val="6"/>
        </w:rPr>
        <w:t>p</w:t>
      </w:r>
      <w:r w:rsidRPr="00BA1AAD">
        <w:rPr>
          <w:spacing w:val="2"/>
        </w:rPr>
        <w:t>li</w:t>
      </w:r>
      <w:r w:rsidRPr="00BA1AAD">
        <w:rPr>
          <w:spacing w:val="5"/>
        </w:rPr>
        <w:t>a</w:t>
      </w:r>
      <w:r w:rsidRPr="00BA1AAD">
        <w:rPr>
          <w:spacing w:val="3"/>
        </w:rPr>
        <w:t>nc</w:t>
      </w:r>
      <w:r w:rsidRPr="00BA1AAD">
        <w:t>e</w:t>
      </w:r>
      <w:r w:rsidRPr="00BA1AAD">
        <w:rPr>
          <w:spacing w:val="-4"/>
        </w:rPr>
        <w:t xml:space="preserve"> </w:t>
      </w:r>
      <w:r w:rsidRPr="00BA1AAD">
        <w:rPr>
          <w:spacing w:val="2"/>
        </w:rPr>
        <w:t>t</w:t>
      </w:r>
      <w:r w:rsidRPr="00BA1AAD">
        <w:t>o</w:t>
      </w:r>
      <w:r w:rsidRPr="00BA1AAD">
        <w:rPr>
          <w:spacing w:val="6"/>
        </w:rPr>
        <w:t xml:space="preserve"> </w:t>
      </w:r>
      <w:r w:rsidRPr="00BA1AAD">
        <w:rPr>
          <w:spacing w:val="3"/>
        </w:rPr>
        <w:t>a</w:t>
      </w:r>
      <w:r w:rsidRPr="00BA1AAD">
        <w:rPr>
          <w:spacing w:val="2"/>
        </w:rPr>
        <w:t>l</w:t>
      </w:r>
      <w:r w:rsidRPr="00BA1AAD">
        <w:t>l</w:t>
      </w:r>
      <w:r w:rsidRPr="00BA1AAD">
        <w:rPr>
          <w:spacing w:val="5"/>
        </w:rPr>
        <w:t xml:space="preserve"> </w:t>
      </w:r>
      <w:r w:rsidRPr="00BA1AAD">
        <w:rPr>
          <w:spacing w:val="3"/>
        </w:rPr>
        <w:t>En</w:t>
      </w:r>
      <w:r w:rsidRPr="00BA1AAD">
        <w:rPr>
          <w:spacing w:val="1"/>
        </w:rPr>
        <w:t>v</w:t>
      </w:r>
      <w:r w:rsidRPr="00BA1AAD">
        <w:rPr>
          <w:spacing w:val="2"/>
        </w:rPr>
        <w:t>i</w:t>
      </w:r>
      <w:r w:rsidRPr="00BA1AAD">
        <w:rPr>
          <w:spacing w:val="3"/>
        </w:rPr>
        <w:t>r</w:t>
      </w:r>
      <w:r w:rsidRPr="00BA1AAD">
        <w:rPr>
          <w:spacing w:val="6"/>
        </w:rPr>
        <w:t>o</w:t>
      </w:r>
      <w:r w:rsidRPr="00BA1AAD">
        <w:rPr>
          <w:spacing w:val="3"/>
        </w:rPr>
        <w:t>n</w:t>
      </w:r>
      <w:r w:rsidRPr="00BA1AAD">
        <w:rPr>
          <w:spacing w:val="1"/>
        </w:rPr>
        <w:t>m</w:t>
      </w:r>
      <w:r w:rsidRPr="00BA1AAD">
        <w:rPr>
          <w:spacing w:val="5"/>
        </w:rPr>
        <w:t>e</w:t>
      </w:r>
      <w:r w:rsidRPr="00BA1AAD">
        <w:rPr>
          <w:spacing w:val="3"/>
        </w:rPr>
        <w:t>n</w:t>
      </w:r>
      <w:r w:rsidRPr="00BA1AAD">
        <w:rPr>
          <w:spacing w:val="2"/>
        </w:rPr>
        <w:t>t</w:t>
      </w:r>
      <w:r w:rsidRPr="00BA1AAD">
        <w:rPr>
          <w:spacing w:val="5"/>
        </w:rPr>
        <w:t>a</w:t>
      </w:r>
      <w:r w:rsidRPr="00BA1AAD">
        <w:t>l</w:t>
      </w:r>
      <w:r w:rsidRPr="00BA1AAD">
        <w:rPr>
          <w:spacing w:val="-7"/>
        </w:rPr>
        <w:t xml:space="preserve"> </w:t>
      </w:r>
      <w:r w:rsidRPr="00BA1AAD">
        <w:rPr>
          <w:spacing w:val="2"/>
        </w:rPr>
        <w:t>H</w:t>
      </w:r>
      <w:r w:rsidRPr="00BA1AAD">
        <w:rPr>
          <w:spacing w:val="5"/>
        </w:rPr>
        <w:t>e</w:t>
      </w:r>
      <w:r w:rsidRPr="00BA1AAD">
        <w:rPr>
          <w:spacing w:val="3"/>
        </w:rPr>
        <w:t>a</w:t>
      </w:r>
      <w:r w:rsidRPr="00BA1AAD">
        <w:rPr>
          <w:spacing w:val="2"/>
        </w:rPr>
        <w:t>l</w:t>
      </w:r>
      <w:r w:rsidRPr="00BA1AAD">
        <w:rPr>
          <w:spacing w:val="4"/>
        </w:rPr>
        <w:t>t</w:t>
      </w:r>
      <w:r w:rsidRPr="00BA1AAD">
        <w:t>h</w:t>
      </w:r>
      <w:r w:rsidRPr="00BA1AAD">
        <w:rPr>
          <w:spacing w:val="1"/>
        </w:rPr>
        <w:t xml:space="preserve"> </w:t>
      </w:r>
      <w:r w:rsidRPr="00BA1AAD">
        <w:t>&amp;</w:t>
      </w:r>
      <w:r w:rsidRPr="00BA1AAD">
        <w:rPr>
          <w:spacing w:val="4"/>
        </w:rPr>
        <w:t xml:space="preserve"> </w:t>
      </w:r>
      <w:r w:rsidRPr="00BA1AAD">
        <w:rPr>
          <w:spacing w:val="2"/>
        </w:rPr>
        <w:t>S</w:t>
      </w:r>
      <w:r w:rsidRPr="00BA1AAD">
        <w:rPr>
          <w:spacing w:val="5"/>
        </w:rPr>
        <w:t>a</w:t>
      </w:r>
      <w:r w:rsidRPr="00BA1AAD">
        <w:rPr>
          <w:spacing w:val="3"/>
        </w:rPr>
        <w:t>fe</w:t>
      </w:r>
      <w:r w:rsidRPr="00BA1AAD">
        <w:rPr>
          <w:spacing w:val="4"/>
        </w:rPr>
        <w:t>t</w:t>
      </w:r>
      <w:r w:rsidRPr="00BA1AAD">
        <w:t>y</w:t>
      </w:r>
      <w:r w:rsidRPr="00BA1AAD">
        <w:rPr>
          <w:spacing w:val="1"/>
        </w:rPr>
        <w:t xml:space="preserve"> g</w:t>
      </w:r>
      <w:r w:rsidRPr="00BA1AAD">
        <w:rPr>
          <w:spacing w:val="3"/>
        </w:rPr>
        <w:t>oa</w:t>
      </w:r>
      <w:r w:rsidRPr="00BA1AAD">
        <w:rPr>
          <w:spacing w:val="4"/>
        </w:rPr>
        <w:t>l</w:t>
      </w:r>
      <w:r w:rsidRPr="00BA1AAD">
        <w:t>s</w:t>
      </w:r>
      <w:r w:rsidRPr="00BA1AAD">
        <w:rPr>
          <w:spacing w:val="3"/>
        </w:rPr>
        <w:t xml:space="preserve"> </w:t>
      </w:r>
      <w:r w:rsidRPr="00BA1AAD">
        <w:t>&amp;</w:t>
      </w:r>
      <w:r w:rsidRPr="00BA1AAD">
        <w:rPr>
          <w:spacing w:val="1"/>
        </w:rPr>
        <w:t xml:space="preserve"> </w:t>
      </w:r>
      <w:r w:rsidRPr="00BA1AAD">
        <w:rPr>
          <w:spacing w:val="3"/>
        </w:rPr>
        <w:t>ob</w:t>
      </w:r>
      <w:r w:rsidRPr="00BA1AAD">
        <w:rPr>
          <w:spacing w:val="4"/>
        </w:rPr>
        <w:t>j</w:t>
      </w:r>
      <w:r w:rsidRPr="00BA1AAD">
        <w:rPr>
          <w:spacing w:val="3"/>
        </w:rPr>
        <w:t>ec</w:t>
      </w:r>
      <w:r w:rsidRPr="00BA1AAD">
        <w:rPr>
          <w:spacing w:val="4"/>
        </w:rPr>
        <w:t>ti</w:t>
      </w:r>
      <w:r w:rsidRPr="00BA1AAD">
        <w:rPr>
          <w:spacing w:val="1"/>
        </w:rPr>
        <w:t>v</w:t>
      </w:r>
      <w:r w:rsidRPr="00BA1AAD">
        <w:rPr>
          <w:spacing w:val="3"/>
        </w:rPr>
        <w:t>e</w:t>
      </w:r>
      <w:r w:rsidRPr="00BA1AAD">
        <w:rPr>
          <w:spacing w:val="4"/>
        </w:rPr>
        <w:t>s</w:t>
      </w:r>
      <w:r w:rsidRPr="00BA1AAD">
        <w:t xml:space="preserve">. </w:t>
      </w:r>
      <w:r w:rsidRPr="00BA1AAD">
        <w:rPr>
          <w:spacing w:val="4"/>
        </w:rPr>
        <w:t>P</w:t>
      </w:r>
      <w:r w:rsidRPr="00BA1AAD">
        <w:rPr>
          <w:spacing w:val="3"/>
        </w:rPr>
        <w:t>rod</w:t>
      </w:r>
      <w:r w:rsidRPr="00BA1AAD">
        <w:rPr>
          <w:spacing w:val="1"/>
        </w:rPr>
        <w:t>u</w:t>
      </w:r>
      <w:r w:rsidRPr="00BA1AAD">
        <w:rPr>
          <w:spacing w:val="3"/>
        </w:rPr>
        <w:t>c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 xml:space="preserve">g </w:t>
      </w:r>
      <w:r w:rsidRPr="00BA1AAD">
        <w:rPr>
          <w:spacing w:val="1"/>
        </w:rPr>
        <w:t xml:space="preserve"> </w:t>
      </w:r>
      <w:r w:rsidRPr="00BA1AAD">
        <w:rPr>
          <w:spacing w:val="2"/>
        </w:rPr>
        <w:t>O</w:t>
      </w:r>
      <w:r w:rsidRPr="00BA1AAD">
        <w:rPr>
          <w:spacing w:val="3"/>
        </w:rPr>
        <w:t>pera</w:t>
      </w:r>
      <w:r w:rsidRPr="00BA1AAD">
        <w:rPr>
          <w:spacing w:val="4"/>
        </w:rPr>
        <w:t>t</w:t>
      </w:r>
      <w:r w:rsidRPr="00BA1AAD">
        <w:rPr>
          <w:spacing w:val="2"/>
        </w:rPr>
        <w:t>i</w:t>
      </w:r>
      <w:r w:rsidRPr="00BA1AAD">
        <w:rPr>
          <w:spacing w:val="6"/>
        </w:rPr>
        <w:t>o</w:t>
      </w:r>
      <w:r w:rsidRPr="00BA1AAD">
        <w:rPr>
          <w:spacing w:val="1"/>
        </w:rPr>
        <w:t>n</w:t>
      </w:r>
      <w:r w:rsidRPr="00BA1AAD">
        <w:t xml:space="preserve">s </w:t>
      </w:r>
      <w:r w:rsidRPr="00BA1AAD">
        <w:rPr>
          <w:spacing w:val="1"/>
        </w:rPr>
        <w:t>m</w:t>
      </w:r>
      <w:r w:rsidRPr="00BA1AAD">
        <w:rPr>
          <w:spacing w:val="5"/>
        </w:rPr>
        <w:t>a</w:t>
      </w:r>
      <w:r w:rsidRPr="00BA1AAD">
        <w:rPr>
          <w:spacing w:val="3"/>
        </w:rPr>
        <w:t>n</w:t>
      </w:r>
      <w:r w:rsidRPr="00BA1AAD">
        <w:rPr>
          <w:spacing w:val="1"/>
        </w:rPr>
        <w:t>u</w:t>
      </w:r>
      <w:r w:rsidRPr="00BA1AAD">
        <w:rPr>
          <w:spacing w:val="3"/>
        </w:rPr>
        <w:t>a</w:t>
      </w:r>
      <w:r w:rsidRPr="00BA1AAD">
        <w:rPr>
          <w:spacing w:val="4"/>
        </w:rPr>
        <w:t>l</w:t>
      </w:r>
      <w:r w:rsidRPr="00BA1AAD">
        <w:t>s</w:t>
      </w:r>
      <w:r w:rsidRPr="00BA1AAD">
        <w:rPr>
          <w:spacing w:val="2"/>
        </w:rPr>
        <w:t xml:space="preserve"> </w:t>
      </w:r>
      <w:r w:rsidRPr="00BA1AAD">
        <w:t>w</w:t>
      </w:r>
      <w:r w:rsidRPr="00BA1AAD">
        <w:rPr>
          <w:spacing w:val="4"/>
        </w:rPr>
        <w:t>h</w:t>
      </w:r>
      <w:r w:rsidRPr="00BA1AAD">
        <w:rPr>
          <w:spacing w:val="2"/>
        </w:rPr>
        <w:t>i</w:t>
      </w:r>
      <w:r w:rsidRPr="00BA1AAD">
        <w:rPr>
          <w:spacing w:val="5"/>
        </w:rPr>
        <w:t>c</w:t>
      </w:r>
      <w:r w:rsidRPr="00BA1AAD">
        <w:t>h</w:t>
      </w:r>
      <w:r w:rsidRPr="00BA1AAD">
        <w:rPr>
          <w:spacing w:val="-1"/>
        </w:rPr>
        <w:t xml:space="preserve"> </w:t>
      </w:r>
      <w:r w:rsidRPr="00BA1AAD">
        <w:rPr>
          <w:spacing w:val="3"/>
        </w:rPr>
        <w:t>d</w:t>
      </w:r>
      <w:r w:rsidRPr="00BA1AAD">
        <w:rPr>
          <w:spacing w:val="5"/>
        </w:rPr>
        <w:t>e</w:t>
      </w:r>
      <w:r w:rsidRPr="00BA1AAD">
        <w:rPr>
          <w:spacing w:val="3"/>
        </w:rPr>
        <w:t>f</w:t>
      </w:r>
      <w:r w:rsidRPr="00BA1AAD">
        <w:rPr>
          <w:spacing w:val="4"/>
        </w:rPr>
        <w:t>i</w:t>
      </w:r>
      <w:r w:rsidRPr="00BA1AAD">
        <w:rPr>
          <w:spacing w:val="1"/>
        </w:rPr>
        <w:t>n</w:t>
      </w:r>
      <w:r w:rsidRPr="00BA1AAD">
        <w:t>e</w:t>
      </w:r>
      <w:r w:rsidRPr="00BA1AAD">
        <w:rPr>
          <w:spacing w:val="3"/>
        </w:rPr>
        <w:t xml:space="preserve"> </w:t>
      </w:r>
      <w:r w:rsidRPr="00BA1AAD">
        <w:rPr>
          <w:spacing w:val="1"/>
        </w:rPr>
        <w:t>h</w:t>
      </w:r>
      <w:r w:rsidRPr="00BA1AAD">
        <w:rPr>
          <w:spacing w:val="6"/>
        </w:rPr>
        <w:t>o</w:t>
      </w:r>
      <w:r w:rsidRPr="00BA1AAD">
        <w:t>w</w:t>
      </w:r>
      <w:r w:rsidRPr="00BA1AAD">
        <w:rPr>
          <w:spacing w:val="2"/>
        </w:rPr>
        <w:t xml:space="preserve"> </w:t>
      </w:r>
      <w:r w:rsidRPr="00BA1AAD">
        <w:rPr>
          <w:spacing w:val="4"/>
        </w:rPr>
        <w:t>t</w:t>
      </w:r>
      <w:r w:rsidRPr="00BA1AAD">
        <w:rPr>
          <w:spacing w:val="1"/>
        </w:rPr>
        <w:t>h</w:t>
      </w:r>
      <w:r w:rsidRPr="00BA1AAD">
        <w:t>e</w:t>
      </w:r>
      <w:r w:rsidRPr="00BA1AAD">
        <w:rPr>
          <w:spacing w:val="3"/>
        </w:rPr>
        <w:t xml:space="preserve"> </w:t>
      </w:r>
      <w:r w:rsidRPr="00BA1AAD">
        <w:rPr>
          <w:spacing w:val="6"/>
        </w:rPr>
        <w:t>b</w:t>
      </w:r>
      <w:r w:rsidRPr="00BA1AAD">
        <w:rPr>
          <w:spacing w:val="3"/>
        </w:rPr>
        <w:t>u</w:t>
      </w:r>
      <w:r w:rsidRPr="00BA1AAD">
        <w:rPr>
          <w:spacing w:val="2"/>
        </w:rPr>
        <w:t>s</w:t>
      </w:r>
      <w:r w:rsidRPr="00BA1AAD">
        <w:rPr>
          <w:spacing w:val="4"/>
        </w:rPr>
        <w:t>i</w:t>
      </w:r>
      <w:r w:rsidRPr="00BA1AAD">
        <w:rPr>
          <w:spacing w:val="1"/>
        </w:rPr>
        <w:t>n</w:t>
      </w:r>
      <w:r w:rsidRPr="00BA1AAD">
        <w:rPr>
          <w:spacing w:val="5"/>
        </w:rPr>
        <w:t>e</w:t>
      </w:r>
      <w:r w:rsidRPr="00BA1AAD">
        <w:rPr>
          <w:spacing w:val="4"/>
        </w:rPr>
        <w:t>s</w:t>
      </w:r>
      <w:r w:rsidRPr="00BA1AAD">
        <w:t>s</w:t>
      </w:r>
      <w:r w:rsidRPr="00BA1AAD">
        <w:rPr>
          <w:spacing w:val="-3"/>
        </w:rPr>
        <w:t xml:space="preserve"> </w:t>
      </w:r>
      <w:r w:rsidRPr="00BA1AAD">
        <w:rPr>
          <w:spacing w:val="4"/>
        </w:rPr>
        <w:t>i</w:t>
      </w:r>
      <w:r w:rsidRPr="00BA1AAD">
        <w:t>s</w:t>
      </w:r>
      <w:r w:rsidRPr="00BA1AAD">
        <w:rPr>
          <w:spacing w:val="3"/>
        </w:rPr>
        <w:t xml:space="preserve"> </w:t>
      </w:r>
      <w:r w:rsidRPr="00BA1AAD">
        <w:rPr>
          <w:spacing w:val="2"/>
        </w:rPr>
        <w:t>t</w:t>
      </w:r>
      <w:r w:rsidRPr="00BA1AAD">
        <w:t>o</w:t>
      </w:r>
      <w:r w:rsidRPr="00BA1AAD">
        <w:rPr>
          <w:spacing w:val="4"/>
        </w:rPr>
        <w:t xml:space="preserve"> </w:t>
      </w:r>
      <w:r w:rsidRPr="00BA1AAD">
        <w:rPr>
          <w:spacing w:val="3"/>
        </w:rPr>
        <w:t>b</w:t>
      </w:r>
      <w:r w:rsidRPr="00BA1AAD">
        <w:t>e</w:t>
      </w:r>
      <w:r w:rsidRPr="00BA1AAD">
        <w:rPr>
          <w:spacing w:val="3"/>
        </w:rPr>
        <w:t xml:space="preserve"> </w:t>
      </w:r>
      <w:r w:rsidRPr="00BA1AAD">
        <w:rPr>
          <w:spacing w:val="5"/>
        </w:rPr>
        <w:t>r</w:t>
      </w:r>
      <w:r w:rsidRPr="00BA1AAD">
        <w:rPr>
          <w:spacing w:val="3"/>
        </w:rPr>
        <w:t>u</w:t>
      </w:r>
      <w:r w:rsidRPr="00BA1AAD">
        <w:rPr>
          <w:spacing w:val="1"/>
        </w:rPr>
        <w:t>n</w:t>
      </w:r>
      <w:r w:rsidRPr="00BA1AAD">
        <w:t xml:space="preserve">. </w:t>
      </w:r>
      <w:r w:rsidRPr="00BA1AAD">
        <w:rPr>
          <w:spacing w:val="4"/>
        </w:rPr>
        <w:t>W</w:t>
      </w:r>
      <w:r w:rsidRPr="00BA1AAD">
        <w:rPr>
          <w:spacing w:val="3"/>
        </w:rPr>
        <w:t>or</w:t>
      </w:r>
      <w:r w:rsidRPr="00BA1AAD">
        <w:rPr>
          <w:spacing w:val="1"/>
        </w:rPr>
        <w:t>k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>g</w:t>
      </w:r>
      <w:r w:rsidRPr="00BA1AAD">
        <w:rPr>
          <w:spacing w:val="-1"/>
        </w:rPr>
        <w:t xml:space="preserve"> </w:t>
      </w:r>
      <w:r w:rsidRPr="00BA1AAD">
        <w:rPr>
          <w:spacing w:val="3"/>
        </w:rPr>
        <w:t>c</w:t>
      </w:r>
      <w:r w:rsidRPr="00BA1AAD">
        <w:rPr>
          <w:spacing w:val="2"/>
        </w:rPr>
        <w:t>l</w:t>
      </w:r>
      <w:r w:rsidRPr="00BA1AAD">
        <w:rPr>
          <w:spacing w:val="6"/>
        </w:rPr>
        <w:t>o</w:t>
      </w:r>
      <w:r w:rsidRPr="00BA1AAD">
        <w:rPr>
          <w:spacing w:val="2"/>
        </w:rPr>
        <w:t>s</w:t>
      </w:r>
      <w:r w:rsidRPr="00BA1AAD">
        <w:rPr>
          <w:spacing w:val="3"/>
        </w:rPr>
        <w:t>e</w:t>
      </w:r>
      <w:r w:rsidRPr="00BA1AAD">
        <w:rPr>
          <w:spacing w:val="4"/>
        </w:rPr>
        <w:t>l</w:t>
      </w:r>
      <w:r w:rsidRPr="00BA1AAD">
        <w:t>y</w:t>
      </w:r>
      <w:r w:rsidRPr="00BA1AAD">
        <w:rPr>
          <w:spacing w:val="2"/>
        </w:rPr>
        <w:t xml:space="preserve"> </w:t>
      </w:r>
      <w:r w:rsidRPr="00BA1AAD">
        <w:t>w</w:t>
      </w:r>
      <w:r w:rsidRPr="00BA1AAD">
        <w:rPr>
          <w:spacing w:val="2"/>
        </w:rPr>
        <w:t>i</w:t>
      </w:r>
      <w:r w:rsidRPr="00BA1AAD">
        <w:rPr>
          <w:spacing w:val="4"/>
        </w:rPr>
        <w:t>t</w:t>
      </w:r>
      <w:r w:rsidRPr="00BA1AAD">
        <w:t>h</w:t>
      </w:r>
      <w:r w:rsidRPr="00BA1AAD">
        <w:rPr>
          <w:spacing w:val="2"/>
        </w:rPr>
        <w:t xml:space="preserve"> </w:t>
      </w:r>
      <w:r w:rsidRPr="00BA1AAD">
        <w:rPr>
          <w:spacing w:val="4"/>
        </w:rPr>
        <w:t>t</w:t>
      </w:r>
      <w:r w:rsidRPr="00BA1AAD">
        <w:rPr>
          <w:spacing w:val="1"/>
        </w:rPr>
        <w:t>h</w:t>
      </w:r>
      <w:r w:rsidRPr="00BA1AAD">
        <w:t>e</w:t>
      </w:r>
      <w:r w:rsidRPr="00BA1AAD">
        <w:rPr>
          <w:spacing w:val="6"/>
        </w:rPr>
        <w:t xml:space="preserve"> </w:t>
      </w:r>
      <w:r w:rsidRPr="00BA1AAD">
        <w:rPr>
          <w:spacing w:val="2"/>
        </w:rPr>
        <w:t>F</w:t>
      </w:r>
      <w:r w:rsidRPr="00BA1AAD">
        <w:rPr>
          <w:spacing w:val="4"/>
        </w:rPr>
        <w:t>i</w:t>
      </w:r>
      <w:r w:rsidRPr="00BA1AAD">
        <w:rPr>
          <w:spacing w:val="1"/>
        </w:rPr>
        <w:t>n</w:t>
      </w:r>
      <w:r w:rsidRPr="00BA1AAD">
        <w:rPr>
          <w:spacing w:val="5"/>
        </w:rPr>
        <w:t>a</w:t>
      </w:r>
      <w:r w:rsidRPr="00BA1AAD">
        <w:rPr>
          <w:spacing w:val="1"/>
        </w:rPr>
        <w:t>n</w:t>
      </w:r>
      <w:r w:rsidRPr="00BA1AAD">
        <w:rPr>
          <w:spacing w:val="5"/>
        </w:rPr>
        <w:t>c</w:t>
      </w:r>
      <w:r w:rsidRPr="00BA1AAD">
        <w:rPr>
          <w:spacing w:val="2"/>
        </w:rPr>
        <w:t>i</w:t>
      </w:r>
      <w:r w:rsidRPr="00BA1AAD">
        <w:rPr>
          <w:spacing w:val="3"/>
        </w:rPr>
        <w:t>a</w:t>
      </w:r>
      <w:r w:rsidRPr="00BA1AAD">
        <w:t xml:space="preserve">l </w:t>
      </w:r>
      <w:r w:rsidRPr="00BA1AAD">
        <w:rPr>
          <w:spacing w:val="3"/>
        </w:rPr>
        <w:t>M</w:t>
      </w:r>
      <w:r w:rsidRPr="00BA1AAD">
        <w:rPr>
          <w:spacing w:val="5"/>
        </w:rPr>
        <w:t>a</w:t>
      </w:r>
      <w:r w:rsidRPr="00BA1AAD">
        <w:rPr>
          <w:spacing w:val="1"/>
        </w:rPr>
        <w:t>n</w:t>
      </w:r>
      <w:r w:rsidRPr="00BA1AAD">
        <w:rPr>
          <w:spacing w:val="5"/>
        </w:rPr>
        <w:t>a</w:t>
      </w:r>
      <w:r w:rsidRPr="00BA1AAD">
        <w:rPr>
          <w:spacing w:val="1"/>
        </w:rPr>
        <w:t>g</w:t>
      </w:r>
      <w:r w:rsidRPr="00BA1AAD">
        <w:rPr>
          <w:spacing w:val="3"/>
        </w:rPr>
        <w:t>er</w:t>
      </w:r>
      <w:r w:rsidRPr="00BA1AAD">
        <w:t xml:space="preserve">, </w:t>
      </w:r>
      <w:r w:rsidRPr="00BA1AAD">
        <w:rPr>
          <w:spacing w:val="2"/>
        </w:rPr>
        <w:t>F</w:t>
      </w:r>
      <w:r w:rsidRPr="00BA1AAD">
        <w:rPr>
          <w:spacing w:val="5"/>
        </w:rPr>
        <w:t>a</w:t>
      </w:r>
      <w:r w:rsidRPr="00BA1AAD">
        <w:rPr>
          <w:spacing w:val="3"/>
        </w:rPr>
        <w:t>c</w:t>
      </w:r>
      <w:r w:rsidRPr="00BA1AAD">
        <w:rPr>
          <w:spacing w:val="2"/>
        </w:rPr>
        <w:t>i</w:t>
      </w:r>
      <w:r w:rsidRPr="00BA1AAD">
        <w:rPr>
          <w:spacing w:val="4"/>
        </w:rPr>
        <w:t>l</w:t>
      </w:r>
      <w:r w:rsidRPr="00BA1AAD">
        <w:rPr>
          <w:spacing w:val="2"/>
        </w:rPr>
        <w:t>i</w:t>
      </w:r>
      <w:r w:rsidRPr="00BA1AAD">
        <w:rPr>
          <w:spacing w:val="4"/>
        </w:rPr>
        <w:t>t</w:t>
      </w:r>
      <w:r w:rsidRPr="00BA1AAD">
        <w:rPr>
          <w:spacing w:val="2"/>
        </w:rPr>
        <w:t>i</w:t>
      </w:r>
      <w:r w:rsidRPr="00BA1AAD">
        <w:rPr>
          <w:spacing w:val="5"/>
        </w:rPr>
        <w:t>e</w:t>
      </w:r>
      <w:r w:rsidRPr="00BA1AAD">
        <w:t>s</w:t>
      </w:r>
      <w:r w:rsidRPr="00BA1AAD">
        <w:rPr>
          <w:spacing w:val="12"/>
        </w:rPr>
        <w:t xml:space="preserve"> </w:t>
      </w:r>
      <w:r w:rsidRPr="00BA1AAD">
        <w:rPr>
          <w:spacing w:val="3"/>
        </w:rPr>
        <w:t>M</w:t>
      </w:r>
      <w:r w:rsidRPr="00BA1AAD">
        <w:rPr>
          <w:spacing w:val="5"/>
        </w:rPr>
        <w:t>a</w:t>
      </w:r>
      <w:r w:rsidRPr="00BA1AAD">
        <w:rPr>
          <w:spacing w:val="1"/>
        </w:rPr>
        <w:t>n</w:t>
      </w:r>
      <w:r w:rsidRPr="00BA1AAD">
        <w:rPr>
          <w:spacing w:val="5"/>
        </w:rPr>
        <w:t>a</w:t>
      </w:r>
      <w:r w:rsidRPr="00BA1AAD">
        <w:rPr>
          <w:spacing w:val="1"/>
        </w:rPr>
        <w:t>g</w:t>
      </w:r>
      <w:r w:rsidRPr="00BA1AAD">
        <w:rPr>
          <w:spacing w:val="3"/>
        </w:rPr>
        <w:t>er</w:t>
      </w:r>
      <w:r w:rsidRPr="00BA1AAD">
        <w:t>,</w:t>
      </w:r>
      <w:r w:rsidRPr="00BA1AAD">
        <w:rPr>
          <w:spacing w:val="-3"/>
        </w:rPr>
        <w:t xml:space="preserve"> </w:t>
      </w:r>
      <w:r w:rsidRPr="00BA1AAD">
        <w:rPr>
          <w:spacing w:val="3"/>
        </w:rPr>
        <w:t>I</w:t>
      </w:r>
      <w:r w:rsidRPr="00BA1AAD">
        <w:t>T</w:t>
      </w:r>
      <w:r w:rsidRPr="00BA1AAD">
        <w:rPr>
          <w:spacing w:val="6"/>
        </w:rPr>
        <w:t xml:space="preserve"> </w:t>
      </w:r>
      <w:r w:rsidRPr="00BA1AAD">
        <w:rPr>
          <w:spacing w:val="3"/>
        </w:rPr>
        <w:t>M</w:t>
      </w:r>
      <w:r w:rsidRPr="00BA1AAD">
        <w:rPr>
          <w:spacing w:val="5"/>
        </w:rPr>
        <w:t>a</w:t>
      </w:r>
      <w:r w:rsidRPr="00BA1AAD">
        <w:rPr>
          <w:spacing w:val="1"/>
        </w:rPr>
        <w:t>n</w:t>
      </w:r>
      <w:r w:rsidRPr="00BA1AAD">
        <w:rPr>
          <w:spacing w:val="5"/>
        </w:rPr>
        <w:t>a</w:t>
      </w:r>
      <w:r w:rsidRPr="00BA1AAD">
        <w:rPr>
          <w:spacing w:val="1"/>
        </w:rPr>
        <w:t>g</w:t>
      </w:r>
      <w:r w:rsidRPr="00BA1AAD">
        <w:rPr>
          <w:spacing w:val="3"/>
        </w:rPr>
        <w:t>e</w:t>
      </w:r>
      <w:r w:rsidRPr="00BA1AAD">
        <w:t>r</w:t>
      </w:r>
      <w:r w:rsidRPr="00BA1AAD">
        <w:rPr>
          <w:spacing w:val="1"/>
        </w:rPr>
        <w:t xml:space="preserve"> </w:t>
      </w:r>
      <w:r w:rsidRPr="00BA1AAD">
        <w:t>&amp;</w:t>
      </w:r>
    </w:p>
    <w:p w14:paraId="2DE420BE" w14:textId="77777777" w:rsidR="00651EF5" w:rsidRPr="00BA1AAD" w:rsidRDefault="00BA1AAD">
      <w:pPr>
        <w:spacing w:before="3"/>
      </w:pPr>
      <w:r w:rsidRPr="00BA1AAD">
        <w:rPr>
          <w:spacing w:val="2"/>
        </w:rPr>
        <w:t>H</w:t>
      </w:r>
      <w:r w:rsidRPr="00BA1AAD">
        <w:t>R</w:t>
      </w:r>
      <w:r w:rsidRPr="00BA1AAD">
        <w:rPr>
          <w:spacing w:val="1"/>
        </w:rPr>
        <w:t xml:space="preserve"> </w:t>
      </w:r>
      <w:r w:rsidRPr="00BA1AAD">
        <w:rPr>
          <w:spacing w:val="6"/>
        </w:rPr>
        <w:t>d</w:t>
      </w:r>
      <w:r w:rsidRPr="00BA1AAD">
        <w:rPr>
          <w:spacing w:val="3"/>
        </w:rPr>
        <w:t>epar</w:t>
      </w:r>
      <w:r w:rsidRPr="00BA1AAD">
        <w:rPr>
          <w:spacing w:val="4"/>
        </w:rPr>
        <w:t>t</w:t>
      </w:r>
      <w:r w:rsidRPr="00BA1AAD">
        <w:rPr>
          <w:spacing w:val="1"/>
        </w:rPr>
        <w:t>m</w:t>
      </w:r>
      <w:r w:rsidRPr="00BA1AAD">
        <w:rPr>
          <w:spacing w:val="5"/>
        </w:rPr>
        <w:t>e</w:t>
      </w:r>
      <w:r w:rsidRPr="00BA1AAD">
        <w:rPr>
          <w:spacing w:val="3"/>
        </w:rPr>
        <w:t>n</w:t>
      </w:r>
      <w:r w:rsidRPr="00BA1AAD">
        <w:rPr>
          <w:spacing w:val="2"/>
        </w:rPr>
        <w:t>t</w:t>
      </w:r>
      <w:r w:rsidRPr="00BA1AAD">
        <w:t>.</w:t>
      </w:r>
    </w:p>
    <w:p w14:paraId="23C8DFD5" w14:textId="77777777" w:rsidR="00651EF5" w:rsidRPr="00BA1AAD" w:rsidRDefault="00651EF5">
      <w:pPr>
        <w:spacing w:before="8" w:line="280" w:lineRule="exact"/>
        <w:rPr>
          <w:sz w:val="28"/>
          <w:szCs w:val="28"/>
        </w:rPr>
      </w:pPr>
    </w:p>
    <w:p w14:paraId="6C3FBACE" w14:textId="77777777" w:rsidR="00651EF5" w:rsidRPr="00BA1AAD" w:rsidRDefault="00BA1AAD">
      <w:r w:rsidRPr="00BA1AAD">
        <w:rPr>
          <w:spacing w:val="2"/>
        </w:rPr>
        <w:t>K</w:t>
      </w:r>
      <w:r w:rsidRPr="00BA1AAD">
        <w:rPr>
          <w:spacing w:val="3"/>
        </w:rPr>
        <w:t>E</w:t>
      </w:r>
      <w:r w:rsidRPr="00BA1AAD">
        <w:t>Y</w:t>
      </w:r>
      <w:r w:rsidRPr="00BA1AAD">
        <w:rPr>
          <w:spacing w:val="3"/>
        </w:rPr>
        <w:t xml:space="preserve"> </w:t>
      </w:r>
      <w:r w:rsidRPr="00BA1AAD">
        <w:rPr>
          <w:spacing w:val="2"/>
        </w:rPr>
        <w:t>SK</w:t>
      </w:r>
      <w:r w:rsidRPr="00BA1AAD">
        <w:rPr>
          <w:spacing w:val="5"/>
        </w:rPr>
        <w:t>I</w:t>
      </w:r>
      <w:r w:rsidRPr="00BA1AAD">
        <w:rPr>
          <w:spacing w:val="3"/>
        </w:rPr>
        <w:t>LL</w:t>
      </w:r>
      <w:r w:rsidRPr="00BA1AAD">
        <w:t xml:space="preserve">S </w:t>
      </w:r>
      <w:r w:rsidRPr="00BA1AAD">
        <w:rPr>
          <w:spacing w:val="2"/>
        </w:rPr>
        <w:t>AN</w:t>
      </w:r>
      <w:r w:rsidRPr="00BA1AAD">
        <w:t>D</w:t>
      </w:r>
      <w:r w:rsidRPr="00BA1AAD">
        <w:rPr>
          <w:spacing w:val="3"/>
        </w:rPr>
        <w:t xml:space="preserve"> </w:t>
      </w:r>
      <w:r w:rsidRPr="00BA1AAD">
        <w:rPr>
          <w:spacing w:val="4"/>
        </w:rPr>
        <w:t>C</w:t>
      </w:r>
      <w:r w:rsidRPr="00BA1AAD">
        <w:rPr>
          <w:spacing w:val="2"/>
        </w:rPr>
        <w:t>O</w:t>
      </w:r>
      <w:r w:rsidRPr="00BA1AAD">
        <w:rPr>
          <w:spacing w:val="3"/>
        </w:rPr>
        <w:t>M</w:t>
      </w:r>
      <w:r w:rsidRPr="00BA1AAD">
        <w:rPr>
          <w:spacing w:val="4"/>
        </w:rPr>
        <w:t>P</w:t>
      </w:r>
      <w:r w:rsidRPr="00BA1AAD">
        <w:rPr>
          <w:spacing w:val="5"/>
        </w:rPr>
        <w:t>ET</w:t>
      </w:r>
      <w:r w:rsidRPr="00BA1AAD">
        <w:rPr>
          <w:spacing w:val="3"/>
        </w:rPr>
        <w:t>E</w:t>
      </w:r>
      <w:r w:rsidRPr="00BA1AAD">
        <w:rPr>
          <w:spacing w:val="2"/>
        </w:rPr>
        <w:t>N</w:t>
      </w:r>
      <w:r w:rsidRPr="00BA1AAD">
        <w:rPr>
          <w:spacing w:val="1"/>
        </w:rPr>
        <w:t>C</w:t>
      </w:r>
      <w:r w:rsidRPr="00BA1AAD">
        <w:rPr>
          <w:spacing w:val="3"/>
        </w:rPr>
        <w:t>IE</w:t>
      </w:r>
      <w:r w:rsidRPr="00BA1AAD">
        <w:t>S</w:t>
      </w:r>
    </w:p>
    <w:p w14:paraId="63EE552A" w14:textId="77777777" w:rsidR="00651EF5" w:rsidRPr="00BA1AAD" w:rsidRDefault="00651EF5">
      <w:pPr>
        <w:spacing w:before="11" w:line="280" w:lineRule="exact"/>
        <w:rPr>
          <w:sz w:val="28"/>
          <w:szCs w:val="28"/>
        </w:rPr>
      </w:pPr>
    </w:p>
    <w:p w14:paraId="49460E7D" w14:textId="77777777" w:rsidR="00651EF5" w:rsidRPr="00BA1AAD" w:rsidRDefault="00BA1AAD">
      <w:pPr>
        <w:ind w:left="194"/>
      </w:pPr>
      <w:r w:rsidRPr="00BA1AAD">
        <w:rPr>
          <w:spacing w:val="4"/>
        </w:rPr>
        <w:t>P</w:t>
      </w:r>
      <w:r w:rsidRPr="00BA1AAD">
        <w:rPr>
          <w:spacing w:val="3"/>
        </w:rPr>
        <w:t>ro</w:t>
      </w:r>
      <w:r w:rsidRPr="00BA1AAD">
        <w:rPr>
          <w:spacing w:val="1"/>
        </w:rPr>
        <w:t>v</w:t>
      </w:r>
      <w:r w:rsidRPr="00BA1AAD">
        <w:rPr>
          <w:spacing w:val="5"/>
        </w:rPr>
        <w:t>e</w:t>
      </w:r>
      <w:r w:rsidRPr="00BA1AAD">
        <w:t>n</w:t>
      </w:r>
      <w:r w:rsidRPr="00BA1AAD">
        <w:rPr>
          <w:spacing w:val="-2"/>
        </w:rPr>
        <w:t xml:space="preserve"> </w:t>
      </w:r>
      <w:r w:rsidRPr="00BA1AAD">
        <w:rPr>
          <w:spacing w:val="3"/>
        </w:rPr>
        <w:t>ab</w:t>
      </w:r>
      <w:r w:rsidRPr="00BA1AAD">
        <w:rPr>
          <w:spacing w:val="4"/>
        </w:rPr>
        <w:t>i</w:t>
      </w:r>
      <w:r w:rsidRPr="00BA1AAD">
        <w:rPr>
          <w:spacing w:val="2"/>
        </w:rPr>
        <w:t>l</w:t>
      </w:r>
      <w:r w:rsidRPr="00BA1AAD">
        <w:rPr>
          <w:spacing w:val="4"/>
        </w:rPr>
        <w:t>it</w:t>
      </w:r>
      <w:r w:rsidRPr="00BA1AAD">
        <w:t>y</w:t>
      </w:r>
      <w:r w:rsidRPr="00BA1AAD">
        <w:rPr>
          <w:spacing w:val="-1"/>
        </w:rPr>
        <w:t xml:space="preserve"> </w:t>
      </w:r>
      <w:r w:rsidRPr="00BA1AAD">
        <w:rPr>
          <w:spacing w:val="2"/>
        </w:rPr>
        <w:t>t</w:t>
      </w:r>
      <w:r w:rsidRPr="00BA1AAD">
        <w:t>o</w:t>
      </w:r>
      <w:r w:rsidRPr="00BA1AAD">
        <w:rPr>
          <w:spacing w:val="6"/>
        </w:rPr>
        <w:t xml:space="preserve"> </w:t>
      </w:r>
      <w:r w:rsidRPr="00BA1AAD">
        <w:rPr>
          <w:spacing w:val="2"/>
        </w:rPr>
        <w:t>l</w:t>
      </w:r>
      <w:r w:rsidRPr="00BA1AAD">
        <w:rPr>
          <w:spacing w:val="3"/>
        </w:rPr>
        <w:t>ead</w:t>
      </w:r>
      <w:r w:rsidRPr="00BA1AAD">
        <w:t>,</w:t>
      </w:r>
      <w:r w:rsidRPr="00BA1AAD">
        <w:rPr>
          <w:spacing w:val="4"/>
        </w:rPr>
        <w:t xml:space="preserve"> </w:t>
      </w:r>
      <w:r w:rsidRPr="00BA1AAD">
        <w:rPr>
          <w:spacing w:val="1"/>
        </w:rPr>
        <w:t>m</w:t>
      </w:r>
      <w:r w:rsidRPr="00BA1AAD">
        <w:rPr>
          <w:spacing w:val="3"/>
        </w:rPr>
        <w:t>o</w:t>
      </w:r>
      <w:r w:rsidRPr="00BA1AAD">
        <w:rPr>
          <w:spacing w:val="4"/>
        </w:rPr>
        <w:t>t</w:t>
      </w:r>
      <w:r w:rsidRPr="00BA1AAD">
        <w:rPr>
          <w:spacing w:val="2"/>
        </w:rPr>
        <w:t>i</w:t>
      </w:r>
      <w:r w:rsidRPr="00BA1AAD">
        <w:rPr>
          <w:spacing w:val="3"/>
        </w:rPr>
        <w:t>va</w:t>
      </w:r>
      <w:r w:rsidRPr="00BA1AAD">
        <w:rPr>
          <w:spacing w:val="2"/>
        </w:rPr>
        <w:t>t</w:t>
      </w:r>
      <w:r w:rsidRPr="00BA1AAD">
        <w:t>e</w:t>
      </w:r>
      <w:r w:rsidRPr="00BA1AAD">
        <w:rPr>
          <w:spacing w:val="1"/>
        </w:rPr>
        <w:t xml:space="preserve"> </w:t>
      </w:r>
      <w:r w:rsidRPr="00BA1AAD">
        <w:rPr>
          <w:spacing w:val="3"/>
        </w:rPr>
        <w:t>a</w:t>
      </w:r>
      <w:r w:rsidRPr="00BA1AAD">
        <w:rPr>
          <w:spacing w:val="1"/>
        </w:rPr>
        <w:t>n</w:t>
      </w:r>
      <w:r w:rsidRPr="00BA1AAD">
        <w:t>d</w:t>
      </w:r>
      <w:r w:rsidRPr="00BA1AAD">
        <w:rPr>
          <w:spacing w:val="3"/>
        </w:rPr>
        <w:t xml:space="preserve"> </w:t>
      </w:r>
      <w:r w:rsidRPr="00BA1AAD">
        <w:rPr>
          <w:spacing w:val="6"/>
        </w:rPr>
        <w:t>b</w:t>
      </w:r>
      <w:r w:rsidRPr="00BA1AAD">
        <w:rPr>
          <w:spacing w:val="3"/>
        </w:rPr>
        <w:t>u</w:t>
      </w:r>
      <w:r w:rsidRPr="00BA1AAD">
        <w:rPr>
          <w:spacing w:val="2"/>
        </w:rPr>
        <w:t>il</w:t>
      </w:r>
      <w:r w:rsidRPr="00BA1AAD">
        <w:t>d</w:t>
      </w:r>
      <w:r w:rsidRPr="00BA1AAD">
        <w:rPr>
          <w:spacing w:val="4"/>
        </w:rPr>
        <w:t xml:space="preserve"> s</w:t>
      </w:r>
      <w:r w:rsidRPr="00BA1AAD">
        <w:rPr>
          <w:spacing w:val="1"/>
        </w:rPr>
        <w:t>u</w:t>
      </w:r>
      <w:r w:rsidRPr="00BA1AAD">
        <w:rPr>
          <w:spacing w:val="3"/>
        </w:rPr>
        <w:t>cc</w:t>
      </w:r>
      <w:r w:rsidRPr="00BA1AAD">
        <w:rPr>
          <w:spacing w:val="5"/>
        </w:rPr>
        <w:t>e</w:t>
      </w:r>
      <w:r w:rsidRPr="00BA1AAD">
        <w:rPr>
          <w:spacing w:val="4"/>
        </w:rPr>
        <w:t>ss</w:t>
      </w:r>
      <w:r w:rsidRPr="00BA1AAD">
        <w:rPr>
          <w:spacing w:val="3"/>
        </w:rPr>
        <w:t>f</w:t>
      </w:r>
      <w:r w:rsidRPr="00BA1AAD">
        <w:rPr>
          <w:spacing w:val="1"/>
        </w:rPr>
        <w:t>u</w:t>
      </w:r>
      <w:r w:rsidRPr="00BA1AAD">
        <w:t>l</w:t>
      </w:r>
      <w:r w:rsidRPr="00BA1AAD">
        <w:rPr>
          <w:spacing w:val="-1"/>
        </w:rPr>
        <w:t xml:space="preserve"> </w:t>
      </w:r>
      <w:r w:rsidRPr="00BA1AAD">
        <w:rPr>
          <w:spacing w:val="2"/>
        </w:rPr>
        <w:t>t</w:t>
      </w:r>
      <w:r w:rsidRPr="00BA1AAD">
        <w:rPr>
          <w:spacing w:val="3"/>
        </w:rPr>
        <w:t>e</w:t>
      </w:r>
      <w:r w:rsidRPr="00BA1AAD">
        <w:rPr>
          <w:spacing w:val="5"/>
        </w:rPr>
        <w:t>a</w:t>
      </w:r>
      <w:r w:rsidRPr="00BA1AAD">
        <w:rPr>
          <w:spacing w:val="1"/>
        </w:rPr>
        <w:t>m</w:t>
      </w:r>
      <w:r w:rsidRPr="00BA1AAD">
        <w:rPr>
          <w:spacing w:val="4"/>
        </w:rPr>
        <w:t>s</w:t>
      </w:r>
      <w:r w:rsidRPr="00BA1AAD">
        <w:t>.</w:t>
      </w:r>
    </w:p>
    <w:p w14:paraId="1FA6B046" w14:textId="77777777" w:rsidR="00651EF5" w:rsidRPr="00BA1AAD" w:rsidRDefault="00BA1AAD">
      <w:pPr>
        <w:spacing w:before="29" w:line="272" w:lineRule="auto"/>
        <w:ind w:left="194" w:right="70" w:hanging="2"/>
      </w:pPr>
      <w:r w:rsidRPr="00BA1AAD">
        <w:t>U</w:t>
      </w:r>
      <w:r w:rsidRPr="00BA1AAD">
        <w:rPr>
          <w:spacing w:val="-1"/>
        </w:rPr>
        <w:t>n</w:t>
      </w:r>
      <w:r w:rsidRPr="00BA1AAD">
        <w:rPr>
          <w:spacing w:val="1"/>
        </w:rPr>
        <w:t>d</w:t>
      </w:r>
      <w:r w:rsidRPr="00BA1AAD">
        <w:t>e</w:t>
      </w:r>
      <w:r w:rsidRPr="00BA1AAD">
        <w:rPr>
          <w:spacing w:val="1"/>
        </w:rPr>
        <w:t>r</w:t>
      </w:r>
      <w:r w:rsidRPr="00BA1AAD">
        <w:rPr>
          <w:spacing w:val="-1"/>
        </w:rPr>
        <w:t>s</w:t>
      </w:r>
      <w:r w:rsidRPr="00BA1AAD">
        <w:t>t</w:t>
      </w:r>
      <w:r w:rsidRPr="00BA1AAD">
        <w:rPr>
          <w:spacing w:val="2"/>
        </w:rPr>
        <w:t>a</w:t>
      </w:r>
      <w:r w:rsidRPr="00BA1AAD">
        <w:rPr>
          <w:spacing w:val="-1"/>
        </w:rPr>
        <w:t>n</w:t>
      </w:r>
      <w:r w:rsidRPr="00BA1AAD">
        <w:t>d</w:t>
      </w:r>
      <w:r w:rsidRPr="00BA1AAD">
        <w:rPr>
          <w:spacing w:val="-8"/>
        </w:rPr>
        <w:t xml:space="preserve"> </w:t>
      </w:r>
      <w:r w:rsidRPr="00BA1AAD">
        <w:t>all</w:t>
      </w:r>
      <w:r w:rsidRPr="00BA1AAD">
        <w:rPr>
          <w:spacing w:val="-2"/>
        </w:rPr>
        <w:t xml:space="preserve"> </w:t>
      </w:r>
      <w:r w:rsidRPr="00BA1AAD">
        <w:t>le</w:t>
      </w:r>
      <w:r w:rsidRPr="00BA1AAD">
        <w:rPr>
          <w:spacing w:val="-1"/>
        </w:rPr>
        <w:t>g</w:t>
      </w:r>
      <w:r w:rsidRPr="00BA1AAD">
        <w:t>al,</w:t>
      </w:r>
      <w:r w:rsidRPr="00BA1AAD">
        <w:rPr>
          <w:spacing w:val="-3"/>
        </w:rPr>
        <w:t xml:space="preserve"> </w:t>
      </w:r>
      <w:r w:rsidRPr="00BA1AAD">
        <w:rPr>
          <w:spacing w:val="1"/>
        </w:rPr>
        <w:t>r</w:t>
      </w:r>
      <w:r w:rsidRPr="00BA1AAD">
        <w:t>e</w:t>
      </w:r>
      <w:r w:rsidRPr="00BA1AAD">
        <w:rPr>
          <w:spacing w:val="1"/>
        </w:rPr>
        <w:t>g</w:t>
      </w:r>
      <w:r w:rsidRPr="00BA1AAD">
        <w:rPr>
          <w:spacing w:val="-1"/>
        </w:rPr>
        <w:t>u</w:t>
      </w:r>
      <w:r w:rsidRPr="00BA1AAD">
        <w:t>l</w:t>
      </w:r>
      <w:r w:rsidRPr="00BA1AAD">
        <w:rPr>
          <w:spacing w:val="2"/>
        </w:rPr>
        <w:t>a</w:t>
      </w:r>
      <w:r w:rsidRPr="00BA1AAD">
        <w:t>t</w:t>
      </w:r>
      <w:r w:rsidRPr="00BA1AAD">
        <w:rPr>
          <w:spacing w:val="1"/>
        </w:rPr>
        <w:t>or</w:t>
      </w:r>
      <w:r w:rsidRPr="00BA1AAD">
        <w:rPr>
          <w:spacing w:val="-4"/>
        </w:rPr>
        <w:t>y</w:t>
      </w:r>
      <w:r w:rsidRPr="00BA1AAD">
        <w:t>,</w:t>
      </w:r>
      <w:r w:rsidRPr="00BA1AAD">
        <w:rPr>
          <w:spacing w:val="-8"/>
        </w:rPr>
        <w:t xml:space="preserve"> </w:t>
      </w:r>
      <w:r w:rsidRPr="00BA1AAD">
        <w:rPr>
          <w:spacing w:val="2"/>
        </w:rPr>
        <w:t>i</w:t>
      </w:r>
      <w:r w:rsidRPr="00BA1AAD">
        <w:rPr>
          <w:spacing w:val="-1"/>
        </w:rPr>
        <w:t>n</w:t>
      </w:r>
      <w:r w:rsidRPr="00BA1AAD">
        <w:rPr>
          <w:spacing w:val="-2"/>
        </w:rPr>
        <w:t>f</w:t>
      </w:r>
      <w:r w:rsidRPr="00BA1AAD">
        <w:rPr>
          <w:spacing w:val="1"/>
        </w:rPr>
        <w:t>o</w:t>
      </w:r>
      <w:r w:rsidRPr="00BA1AAD">
        <w:rPr>
          <w:spacing w:val="3"/>
        </w:rPr>
        <w:t>r</w:t>
      </w:r>
      <w:r w:rsidRPr="00BA1AAD">
        <w:rPr>
          <w:spacing w:val="-1"/>
        </w:rPr>
        <w:t>m</w:t>
      </w:r>
      <w:r w:rsidRPr="00BA1AAD">
        <w:t>ati</w:t>
      </w:r>
      <w:r w:rsidRPr="00BA1AAD">
        <w:rPr>
          <w:spacing w:val="1"/>
        </w:rPr>
        <w:t>o</w:t>
      </w:r>
      <w:r w:rsidRPr="00BA1AAD">
        <w:t>n</w:t>
      </w:r>
      <w:r w:rsidRPr="00BA1AAD">
        <w:rPr>
          <w:spacing w:val="-8"/>
        </w:rPr>
        <w:t xml:space="preserve"> </w:t>
      </w:r>
      <w:r w:rsidRPr="00BA1AAD">
        <w:rPr>
          <w:spacing w:val="-1"/>
        </w:rPr>
        <w:t>s</w:t>
      </w:r>
      <w:r w:rsidRPr="00BA1AAD">
        <w:t>e</w:t>
      </w:r>
      <w:r w:rsidRPr="00BA1AAD">
        <w:rPr>
          <w:spacing w:val="1"/>
        </w:rPr>
        <w:t>c</w:t>
      </w:r>
      <w:r w:rsidRPr="00BA1AAD">
        <w:rPr>
          <w:spacing w:val="-1"/>
        </w:rPr>
        <w:t>u</w:t>
      </w:r>
      <w:r w:rsidRPr="00BA1AAD">
        <w:rPr>
          <w:spacing w:val="1"/>
        </w:rPr>
        <w:t>r</w:t>
      </w:r>
      <w:r w:rsidRPr="00BA1AAD">
        <w:t>i</w:t>
      </w:r>
      <w:r w:rsidRPr="00BA1AAD">
        <w:rPr>
          <w:spacing w:val="2"/>
        </w:rPr>
        <w:t>t</w:t>
      </w:r>
      <w:r w:rsidRPr="00BA1AAD">
        <w:t>y</w:t>
      </w:r>
      <w:r w:rsidRPr="00BA1AAD">
        <w:rPr>
          <w:spacing w:val="-7"/>
        </w:rPr>
        <w:t xml:space="preserve"> </w:t>
      </w:r>
      <w:r w:rsidRPr="00BA1AAD">
        <w:rPr>
          <w:spacing w:val="3"/>
        </w:rPr>
        <w:t>a</w:t>
      </w:r>
      <w:r w:rsidRPr="00BA1AAD">
        <w:rPr>
          <w:spacing w:val="-1"/>
        </w:rPr>
        <w:t>n</w:t>
      </w:r>
      <w:r w:rsidRPr="00BA1AAD">
        <w:t>d</w:t>
      </w:r>
      <w:r w:rsidRPr="00BA1AAD">
        <w:rPr>
          <w:spacing w:val="-2"/>
        </w:rPr>
        <w:t xml:space="preserve"> </w:t>
      </w:r>
      <w:r w:rsidRPr="00BA1AAD">
        <w:t>c</w:t>
      </w:r>
      <w:r w:rsidRPr="00BA1AAD">
        <w:rPr>
          <w:spacing w:val="1"/>
        </w:rPr>
        <w:t>o</w:t>
      </w:r>
      <w:r w:rsidRPr="00BA1AAD">
        <w:rPr>
          <w:spacing w:val="-4"/>
        </w:rPr>
        <w:t>m</w:t>
      </w:r>
      <w:r w:rsidRPr="00BA1AAD">
        <w:rPr>
          <w:spacing w:val="1"/>
        </w:rPr>
        <w:t>p</w:t>
      </w:r>
      <w:r w:rsidRPr="00BA1AAD">
        <w:t>li</w:t>
      </w:r>
      <w:r w:rsidRPr="00BA1AAD">
        <w:rPr>
          <w:spacing w:val="2"/>
        </w:rPr>
        <w:t>a</w:t>
      </w:r>
      <w:r w:rsidRPr="00BA1AAD">
        <w:rPr>
          <w:spacing w:val="-1"/>
        </w:rPr>
        <w:t>n</w:t>
      </w:r>
      <w:r w:rsidRPr="00BA1AAD">
        <w:t>ce</w:t>
      </w:r>
      <w:r w:rsidRPr="00BA1AAD">
        <w:rPr>
          <w:spacing w:val="-8"/>
        </w:rPr>
        <w:t xml:space="preserve"> </w:t>
      </w:r>
      <w:r w:rsidRPr="00BA1AAD">
        <w:rPr>
          <w:spacing w:val="1"/>
        </w:rPr>
        <w:t>r</w:t>
      </w:r>
      <w:r w:rsidRPr="00BA1AAD">
        <w:t>e</w:t>
      </w:r>
      <w:r w:rsidRPr="00BA1AAD">
        <w:rPr>
          <w:spacing w:val="1"/>
        </w:rPr>
        <w:t>q</w:t>
      </w:r>
      <w:r w:rsidRPr="00BA1AAD">
        <w:rPr>
          <w:spacing w:val="-1"/>
        </w:rPr>
        <w:t>u</w:t>
      </w:r>
      <w:r w:rsidRPr="00BA1AAD">
        <w:t>ir</w:t>
      </w:r>
      <w:r w:rsidRPr="00BA1AAD">
        <w:rPr>
          <w:spacing w:val="3"/>
        </w:rPr>
        <w:t>e</w:t>
      </w:r>
      <w:r w:rsidRPr="00BA1AAD">
        <w:rPr>
          <w:spacing w:val="-1"/>
        </w:rPr>
        <w:t>m</w:t>
      </w:r>
      <w:r w:rsidRPr="00BA1AAD">
        <w:t>e</w:t>
      </w:r>
      <w:r w:rsidRPr="00BA1AAD">
        <w:rPr>
          <w:spacing w:val="1"/>
        </w:rPr>
        <w:t>n</w:t>
      </w:r>
      <w:r w:rsidRPr="00BA1AAD">
        <w:t>t</w:t>
      </w:r>
      <w:r w:rsidRPr="00BA1AAD">
        <w:rPr>
          <w:spacing w:val="-1"/>
        </w:rPr>
        <w:t>s</w:t>
      </w:r>
      <w:r w:rsidRPr="00BA1AAD">
        <w:t xml:space="preserve">. </w:t>
      </w:r>
      <w:r w:rsidRPr="00BA1AAD">
        <w:rPr>
          <w:spacing w:val="4"/>
        </w:rPr>
        <w:t>P</w:t>
      </w:r>
      <w:r w:rsidRPr="00BA1AAD">
        <w:rPr>
          <w:spacing w:val="3"/>
        </w:rPr>
        <w:t>ro</w:t>
      </w:r>
      <w:r w:rsidRPr="00BA1AAD">
        <w:rPr>
          <w:spacing w:val="1"/>
        </w:rPr>
        <w:t>v</w:t>
      </w:r>
      <w:r w:rsidRPr="00BA1AAD">
        <w:rPr>
          <w:spacing w:val="5"/>
        </w:rPr>
        <w:t>e</w:t>
      </w:r>
      <w:r w:rsidRPr="00BA1AAD">
        <w:t>n</w:t>
      </w:r>
      <w:r w:rsidRPr="00BA1AAD">
        <w:rPr>
          <w:spacing w:val="-2"/>
        </w:rPr>
        <w:t xml:space="preserve"> </w:t>
      </w:r>
      <w:r w:rsidRPr="00BA1AAD">
        <w:rPr>
          <w:spacing w:val="4"/>
        </w:rPr>
        <w:t>i</w:t>
      </w:r>
      <w:r w:rsidRPr="00BA1AAD">
        <w:rPr>
          <w:spacing w:val="3"/>
        </w:rPr>
        <w:t>nf</w:t>
      </w:r>
      <w:r w:rsidRPr="00BA1AAD">
        <w:rPr>
          <w:spacing w:val="4"/>
        </w:rPr>
        <w:t>l</w:t>
      </w:r>
      <w:r w:rsidRPr="00BA1AAD">
        <w:rPr>
          <w:spacing w:val="1"/>
        </w:rPr>
        <w:t>u</w:t>
      </w:r>
      <w:r w:rsidRPr="00BA1AAD">
        <w:rPr>
          <w:spacing w:val="5"/>
        </w:rPr>
        <w:t>e</w:t>
      </w:r>
      <w:r w:rsidRPr="00BA1AAD">
        <w:rPr>
          <w:spacing w:val="1"/>
        </w:rPr>
        <w:t>n</w:t>
      </w:r>
      <w:r w:rsidRPr="00BA1AAD">
        <w:rPr>
          <w:spacing w:val="3"/>
        </w:rPr>
        <w:t>ce</w:t>
      </w:r>
      <w:r w:rsidRPr="00BA1AAD">
        <w:t>r &amp;</w:t>
      </w:r>
      <w:r w:rsidRPr="00BA1AAD">
        <w:rPr>
          <w:spacing w:val="4"/>
        </w:rPr>
        <w:t xml:space="preserve"> </w:t>
      </w:r>
      <w:r w:rsidRPr="00BA1AAD">
        <w:rPr>
          <w:spacing w:val="3"/>
        </w:rPr>
        <w:t>n</w:t>
      </w:r>
      <w:r w:rsidRPr="00BA1AAD">
        <w:rPr>
          <w:spacing w:val="5"/>
        </w:rPr>
        <w:t>e</w:t>
      </w:r>
      <w:r w:rsidRPr="00BA1AAD">
        <w:rPr>
          <w:spacing w:val="1"/>
        </w:rPr>
        <w:t>g</w:t>
      </w:r>
      <w:r w:rsidRPr="00BA1AAD">
        <w:rPr>
          <w:spacing w:val="3"/>
        </w:rPr>
        <w:t>o</w:t>
      </w:r>
      <w:r w:rsidRPr="00BA1AAD">
        <w:rPr>
          <w:spacing w:val="2"/>
        </w:rPr>
        <w:t>t</w:t>
      </w:r>
      <w:r w:rsidRPr="00BA1AAD">
        <w:rPr>
          <w:spacing w:val="4"/>
        </w:rPr>
        <w:t>i</w:t>
      </w:r>
      <w:r w:rsidRPr="00BA1AAD">
        <w:rPr>
          <w:spacing w:val="3"/>
        </w:rPr>
        <w:t>a</w:t>
      </w:r>
      <w:r w:rsidRPr="00BA1AAD">
        <w:rPr>
          <w:spacing w:val="2"/>
        </w:rPr>
        <w:t>t</w:t>
      </w:r>
      <w:r w:rsidRPr="00BA1AAD">
        <w:rPr>
          <w:spacing w:val="3"/>
        </w:rPr>
        <w:t>or</w:t>
      </w:r>
      <w:r w:rsidRPr="00BA1AAD">
        <w:t>.</w:t>
      </w:r>
    </w:p>
    <w:p w14:paraId="58C51F41" w14:textId="77777777" w:rsidR="00651EF5" w:rsidRPr="00BA1AAD" w:rsidRDefault="00BA1AAD">
      <w:pPr>
        <w:spacing w:line="220" w:lineRule="exact"/>
        <w:ind w:left="192"/>
      </w:pPr>
      <w:r w:rsidRPr="00BA1AAD">
        <w:rPr>
          <w:spacing w:val="-2"/>
        </w:rPr>
        <w:t>A</w:t>
      </w:r>
      <w:r w:rsidRPr="00BA1AAD">
        <w:rPr>
          <w:spacing w:val="3"/>
        </w:rPr>
        <w:t>c</w:t>
      </w:r>
      <w:r w:rsidRPr="00BA1AAD">
        <w:rPr>
          <w:spacing w:val="-1"/>
        </w:rPr>
        <w:t>h</w:t>
      </w:r>
      <w:r w:rsidRPr="00BA1AAD">
        <w:t>i</w:t>
      </w:r>
      <w:r w:rsidRPr="00BA1AAD">
        <w:rPr>
          <w:spacing w:val="2"/>
        </w:rPr>
        <w:t>e</w:t>
      </w:r>
      <w:r w:rsidRPr="00BA1AAD">
        <w:rPr>
          <w:spacing w:val="-1"/>
        </w:rPr>
        <w:t>v</w:t>
      </w:r>
      <w:r w:rsidRPr="00BA1AAD">
        <w:t>i</w:t>
      </w:r>
      <w:r w:rsidRPr="00BA1AAD">
        <w:rPr>
          <w:spacing w:val="1"/>
        </w:rPr>
        <w:t>n</w:t>
      </w:r>
      <w:r w:rsidRPr="00BA1AAD">
        <w:t>g</w:t>
      </w:r>
      <w:r w:rsidRPr="00BA1AAD">
        <w:rPr>
          <w:spacing w:val="-9"/>
        </w:rPr>
        <w:t xml:space="preserve"> </w:t>
      </w:r>
      <w:r w:rsidRPr="00BA1AAD">
        <w:t>ta</w:t>
      </w:r>
      <w:r w:rsidRPr="00BA1AAD">
        <w:rPr>
          <w:spacing w:val="3"/>
        </w:rPr>
        <w:t>r</w:t>
      </w:r>
      <w:r w:rsidRPr="00BA1AAD">
        <w:rPr>
          <w:spacing w:val="-1"/>
        </w:rPr>
        <w:t>g</w:t>
      </w:r>
      <w:r w:rsidRPr="00BA1AAD">
        <w:t>ets</w:t>
      </w:r>
      <w:r w:rsidRPr="00BA1AAD">
        <w:rPr>
          <w:spacing w:val="-5"/>
        </w:rPr>
        <w:t xml:space="preserve"> </w:t>
      </w:r>
      <w:r w:rsidRPr="00BA1AAD">
        <w:rPr>
          <w:spacing w:val="2"/>
        </w:rPr>
        <w:t>i</w:t>
      </w:r>
      <w:r w:rsidRPr="00BA1AAD">
        <w:t>n</w:t>
      </w:r>
      <w:r w:rsidRPr="00BA1AAD">
        <w:rPr>
          <w:spacing w:val="-3"/>
        </w:rPr>
        <w:t xml:space="preserve"> </w:t>
      </w:r>
      <w:r w:rsidRPr="00BA1AAD">
        <w:t xml:space="preserve">a </w:t>
      </w:r>
      <w:r w:rsidRPr="00BA1AAD">
        <w:rPr>
          <w:spacing w:val="3"/>
        </w:rPr>
        <w:t>d</w:t>
      </w:r>
      <w:r w:rsidRPr="00BA1AAD">
        <w:rPr>
          <w:spacing w:val="-4"/>
        </w:rPr>
        <w:t>y</w:t>
      </w:r>
      <w:r w:rsidRPr="00BA1AAD">
        <w:rPr>
          <w:spacing w:val="-1"/>
        </w:rPr>
        <w:t>n</w:t>
      </w:r>
      <w:r w:rsidRPr="00BA1AAD">
        <w:rPr>
          <w:spacing w:val="3"/>
        </w:rPr>
        <w:t>a</w:t>
      </w:r>
      <w:r w:rsidRPr="00BA1AAD">
        <w:rPr>
          <w:spacing w:val="-1"/>
        </w:rPr>
        <w:t>m</w:t>
      </w:r>
      <w:r w:rsidRPr="00BA1AAD">
        <w:t>ic</w:t>
      </w:r>
      <w:r w:rsidRPr="00BA1AAD">
        <w:rPr>
          <w:spacing w:val="-7"/>
        </w:rPr>
        <w:t xml:space="preserve"> </w:t>
      </w:r>
      <w:r w:rsidRPr="00BA1AAD">
        <w:t>a</w:t>
      </w:r>
      <w:r w:rsidRPr="00BA1AAD">
        <w:rPr>
          <w:spacing w:val="-1"/>
        </w:rPr>
        <w:t>n</w:t>
      </w:r>
      <w:r w:rsidRPr="00BA1AAD">
        <w:t>d</w:t>
      </w:r>
      <w:r w:rsidRPr="00BA1AAD">
        <w:rPr>
          <w:spacing w:val="-2"/>
        </w:rPr>
        <w:t xml:space="preserve"> </w:t>
      </w:r>
      <w:r w:rsidRPr="00BA1AAD">
        <w:t>c</w:t>
      </w:r>
      <w:r w:rsidRPr="00BA1AAD">
        <w:rPr>
          <w:spacing w:val="4"/>
        </w:rPr>
        <w:t>o</w:t>
      </w:r>
      <w:r w:rsidRPr="00BA1AAD">
        <w:rPr>
          <w:spacing w:val="-4"/>
        </w:rPr>
        <w:t>m</w:t>
      </w:r>
      <w:r w:rsidRPr="00BA1AAD">
        <w:rPr>
          <w:spacing w:val="1"/>
        </w:rPr>
        <w:t>p</w:t>
      </w:r>
      <w:r w:rsidRPr="00BA1AAD">
        <w:t>l</w:t>
      </w:r>
      <w:r w:rsidRPr="00BA1AAD">
        <w:rPr>
          <w:spacing w:val="2"/>
        </w:rPr>
        <w:t>e</w:t>
      </w:r>
      <w:r w:rsidRPr="00BA1AAD">
        <w:t>x</w:t>
      </w:r>
      <w:r w:rsidRPr="00BA1AAD">
        <w:rPr>
          <w:spacing w:val="-8"/>
        </w:rPr>
        <w:t xml:space="preserve"> </w:t>
      </w:r>
      <w:r w:rsidRPr="00BA1AAD">
        <w:rPr>
          <w:spacing w:val="1"/>
        </w:rPr>
        <w:t>bu</w:t>
      </w:r>
      <w:r w:rsidRPr="00BA1AAD">
        <w:rPr>
          <w:spacing w:val="-1"/>
        </w:rPr>
        <w:t>s</w:t>
      </w:r>
      <w:r w:rsidRPr="00BA1AAD">
        <w:t>i</w:t>
      </w:r>
      <w:r w:rsidRPr="00BA1AAD">
        <w:rPr>
          <w:spacing w:val="-1"/>
        </w:rPr>
        <w:t>n</w:t>
      </w:r>
      <w:r w:rsidRPr="00BA1AAD">
        <w:rPr>
          <w:spacing w:val="3"/>
        </w:rPr>
        <w:t>e</w:t>
      </w:r>
      <w:r w:rsidRPr="00BA1AAD">
        <w:rPr>
          <w:spacing w:val="-1"/>
        </w:rPr>
        <w:t>s</w:t>
      </w:r>
      <w:r w:rsidRPr="00BA1AAD">
        <w:t>s</w:t>
      </w:r>
      <w:r w:rsidRPr="00BA1AAD">
        <w:rPr>
          <w:spacing w:val="-7"/>
        </w:rPr>
        <w:t xml:space="preserve"> </w:t>
      </w:r>
      <w:r w:rsidRPr="00BA1AAD">
        <w:rPr>
          <w:spacing w:val="3"/>
        </w:rPr>
        <w:t>e</w:t>
      </w:r>
      <w:r w:rsidRPr="00BA1AAD">
        <w:rPr>
          <w:spacing w:val="-1"/>
        </w:rPr>
        <w:t>n</w:t>
      </w:r>
      <w:r w:rsidRPr="00BA1AAD">
        <w:rPr>
          <w:spacing w:val="1"/>
        </w:rPr>
        <w:t>v</w:t>
      </w:r>
      <w:r w:rsidRPr="00BA1AAD">
        <w:t>ir</w:t>
      </w:r>
      <w:r w:rsidRPr="00BA1AAD">
        <w:rPr>
          <w:spacing w:val="1"/>
        </w:rPr>
        <w:t>on</w:t>
      </w:r>
      <w:r w:rsidRPr="00BA1AAD">
        <w:rPr>
          <w:spacing w:val="-4"/>
        </w:rPr>
        <w:t>m</w:t>
      </w:r>
      <w:r w:rsidRPr="00BA1AAD">
        <w:rPr>
          <w:spacing w:val="3"/>
        </w:rPr>
        <w:t>e</w:t>
      </w:r>
      <w:r w:rsidRPr="00BA1AAD">
        <w:rPr>
          <w:spacing w:val="-1"/>
        </w:rPr>
        <w:t>n</w:t>
      </w:r>
      <w:r w:rsidRPr="00BA1AAD">
        <w:t>t.</w:t>
      </w:r>
    </w:p>
    <w:p w14:paraId="1D4CF8CD" w14:textId="77777777" w:rsidR="00651EF5" w:rsidRPr="00BA1AAD" w:rsidRDefault="00BA1AAD">
      <w:pPr>
        <w:spacing w:before="29"/>
        <w:ind w:left="194"/>
      </w:pPr>
      <w:r w:rsidRPr="00BA1AAD">
        <w:rPr>
          <w:spacing w:val="5"/>
        </w:rPr>
        <w:t>T</w:t>
      </w:r>
      <w:r w:rsidRPr="00BA1AAD">
        <w:rPr>
          <w:spacing w:val="3"/>
        </w:rPr>
        <w:t>e</w:t>
      </w:r>
      <w:r w:rsidRPr="00BA1AAD">
        <w:rPr>
          <w:spacing w:val="5"/>
        </w:rPr>
        <w:t>a</w:t>
      </w:r>
      <w:r w:rsidRPr="00BA1AAD">
        <w:t>m</w:t>
      </w:r>
      <w:r w:rsidRPr="00BA1AAD">
        <w:rPr>
          <w:spacing w:val="-4"/>
        </w:rPr>
        <w:t xml:space="preserve"> </w:t>
      </w:r>
      <w:r w:rsidRPr="00BA1AAD">
        <w:rPr>
          <w:spacing w:val="4"/>
        </w:rPr>
        <w:t>l</w:t>
      </w:r>
      <w:r w:rsidRPr="00BA1AAD">
        <w:rPr>
          <w:spacing w:val="3"/>
        </w:rPr>
        <w:t>ead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>g &amp;</w:t>
      </w:r>
      <w:r w:rsidRPr="00BA1AAD">
        <w:rPr>
          <w:spacing w:val="1"/>
        </w:rPr>
        <w:t xml:space="preserve"> </w:t>
      </w:r>
      <w:r w:rsidRPr="00BA1AAD">
        <w:rPr>
          <w:spacing w:val="3"/>
        </w:rPr>
        <w:t>peo</w:t>
      </w:r>
      <w:r w:rsidRPr="00BA1AAD">
        <w:rPr>
          <w:spacing w:val="6"/>
        </w:rPr>
        <w:t>p</w:t>
      </w:r>
      <w:r w:rsidRPr="00BA1AAD">
        <w:rPr>
          <w:spacing w:val="2"/>
        </w:rPr>
        <w:t>l</w:t>
      </w:r>
      <w:r w:rsidRPr="00BA1AAD">
        <w:t xml:space="preserve">e </w:t>
      </w:r>
      <w:r w:rsidRPr="00BA1AAD">
        <w:rPr>
          <w:spacing w:val="3"/>
        </w:rPr>
        <w:t>d</w:t>
      </w:r>
      <w:r w:rsidRPr="00BA1AAD">
        <w:rPr>
          <w:spacing w:val="5"/>
        </w:rPr>
        <w:t>e</w:t>
      </w:r>
      <w:r w:rsidRPr="00BA1AAD">
        <w:rPr>
          <w:spacing w:val="1"/>
        </w:rPr>
        <w:t>v</w:t>
      </w:r>
      <w:r w:rsidRPr="00BA1AAD">
        <w:rPr>
          <w:spacing w:val="5"/>
        </w:rPr>
        <w:t>e</w:t>
      </w:r>
      <w:r w:rsidRPr="00BA1AAD">
        <w:rPr>
          <w:spacing w:val="2"/>
        </w:rPr>
        <w:t>l</w:t>
      </w:r>
      <w:r w:rsidRPr="00BA1AAD">
        <w:rPr>
          <w:spacing w:val="3"/>
        </w:rPr>
        <w:t>o</w:t>
      </w:r>
      <w:r w:rsidRPr="00BA1AAD">
        <w:rPr>
          <w:spacing w:val="6"/>
        </w:rPr>
        <w:t>p</w:t>
      </w:r>
      <w:r w:rsidRPr="00BA1AAD">
        <w:rPr>
          <w:spacing w:val="1"/>
        </w:rPr>
        <w:t>m</w:t>
      </w:r>
      <w:r w:rsidRPr="00BA1AAD">
        <w:rPr>
          <w:spacing w:val="5"/>
        </w:rPr>
        <w:t>e</w:t>
      </w:r>
      <w:r w:rsidRPr="00BA1AAD">
        <w:rPr>
          <w:spacing w:val="1"/>
        </w:rPr>
        <w:t>n</w:t>
      </w:r>
      <w:r w:rsidRPr="00BA1AAD">
        <w:t>t</w:t>
      </w:r>
      <w:r w:rsidRPr="00BA1AAD">
        <w:rPr>
          <w:spacing w:val="-3"/>
        </w:rPr>
        <w:t xml:space="preserve"> </w:t>
      </w:r>
      <w:r w:rsidRPr="00BA1AAD">
        <w:rPr>
          <w:spacing w:val="4"/>
        </w:rPr>
        <w:t>s</w:t>
      </w:r>
      <w:r w:rsidRPr="00BA1AAD">
        <w:rPr>
          <w:spacing w:val="1"/>
        </w:rPr>
        <w:t>k</w:t>
      </w:r>
      <w:r w:rsidRPr="00BA1AAD">
        <w:rPr>
          <w:spacing w:val="4"/>
        </w:rPr>
        <w:t>i</w:t>
      </w:r>
      <w:r w:rsidRPr="00BA1AAD">
        <w:rPr>
          <w:spacing w:val="2"/>
        </w:rPr>
        <w:t>l</w:t>
      </w:r>
      <w:r w:rsidRPr="00BA1AAD">
        <w:rPr>
          <w:spacing w:val="4"/>
        </w:rPr>
        <w:t>l</w:t>
      </w:r>
      <w:r w:rsidRPr="00BA1AAD">
        <w:rPr>
          <w:spacing w:val="2"/>
        </w:rPr>
        <w:t>s</w:t>
      </w:r>
      <w:r w:rsidRPr="00BA1AAD">
        <w:t>.</w:t>
      </w:r>
    </w:p>
    <w:p w14:paraId="2CF19170" w14:textId="77777777" w:rsidR="00651EF5" w:rsidRPr="00BA1AAD" w:rsidRDefault="00BA1AAD">
      <w:pPr>
        <w:spacing w:before="32" w:line="270" w:lineRule="auto"/>
        <w:ind w:left="197" w:right="1022"/>
      </w:pPr>
      <w:r w:rsidRPr="00BA1AAD">
        <w:t>A</w:t>
      </w:r>
      <w:r w:rsidRPr="00BA1AAD">
        <w:rPr>
          <w:spacing w:val="4"/>
        </w:rPr>
        <w:t>b</w:t>
      </w:r>
      <w:r w:rsidRPr="00BA1AAD">
        <w:rPr>
          <w:spacing w:val="2"/>
        </w:rPr>
        <w:t>l</w:t>
      </w:r>
      <w:r w:rsidRPr="00BA1AAD">
        <w:t>e</w:t>
      </w:r>
      <w:r w:rsidRPr="00BA1AAD">
        <w:rPr>
          <w:spacing w:val="4"/>
        </w:rPr>
        <w:t xml:space="preserve"> </w:t>
      </w:r>
      <w:r w:rsidRPr="00BA1AAD">
        <w:rPr>
          <w:spacing w:val="2"/>
        </w:rPr>
        <w:t>t</w:t>
      </w:r>
      <w:r w:rsidRPr="00BA1AAD">
        <w:t>o</w:t>
      </w:r>
      <w:r w:rsidRPr="00BA1AAD">
        <w:rPr>
          <w:spacing w:val="6"/>
        </w:rPr>
        <w:t xml:space="preserve"> </w:t>
      </w:r>
      <w:r w:rsidRPr="00BA1AAD">
        <w:rPr>
          <w:spacing w:val="1"/>
        </w:rPr>
        <w:t>m</w:t>
      </w:r>
      <w:r w:rsidRPr="00BA1AAD">
        <w:rPr>
          <w:spacing w:val="5"/>
        </w:rPr>
        <w:t>a</w:t>
      </w:r>
      <w:r w:rsidRPr="00BA1AAD">
        <w:rPr>
          <w:spacing w:val="1"/>
        </w:rPr>
        <w:t>n</w:t>
      </w:r>
      <w:r w:rsidRPr="00BA1AAD">
        <w:rPr>
          <w:spacing w:val="5"/>
        </w:rPr>
        <w:t>a</w:t>
      </w:r>
      <w:r w:rsidRPr="00BA1AAD">
        <w:rPr>
          <w:spacing w:val="1"/>
        </w:rPr>
        <w:t>g</w:t>
      </w:r>
      <w:r w:rsidRPr="00BA1AAD">
        <w:t>e</w:t>
      </w:r>
      <w:r w:rsidRPr="00BA1AAD">
        <w:rPr>
          <w:spacing w:val="2"/>
        </w:rPr>
        <w:t xml:space="preserve"> </w:t>
      </w:r>
      <w:r w:rsidRPr="00BA1AAD">
        <w:rPr>
          <w:spacing w:val="5"/>
        </w:rPr>
        <w:t>a</w:t>
      </w:r>
      <w:r w:rsidRPr="00BA1AAD">
        <w:rPr>
          <w:spacing w:val="1"/>
        </w:rPr>
        <w:t>n</w:t>
      </w:r>
      <w:r w:rsidRPr="00BA1AAD">
        <w:t>d</w:t>
      </w:r>
      <w:r w:rsidRPr="00BA1AAD">
        <w:rPr>
          <w:spacing w:val="3"/>
        </w:rPr>
        <w:t xml:space="preserve"> d</w:t>
      </w:r>
      <w:r w:rsidRPr="00BA1AAD">
        <w:rPr>
          <w:spacing w:val="5"/>
        </w:rPr>
        <w:t>e</w:t>
      </w:r>
      <w:r w:rsidRPr="00BA1AAD">
        <w:rPr>
          <w:spacing w:val="1"/>
        </w:rPr>
        <w:t>v</w:t>
      </w:r>
      <w:r w:rsidRPr="00BA1AAD">
        <w:rPr>
          <w:spacing w:val="3"/>
        </w:rPr>
        <w:t>e</w:t>
      </w:r>
      <w:r w:rsidRPr="00BA1AAD">
        <w:rPr>
          <w:spacing w:val="4"/>
        </w:rPr>
        <w:t>l</w:t>
      </w:r>
      <w:r w:rsidRPr="00BA1AAD">
        <w:rPr>
          <w:spacing w:val="3"/>
        </w:rPr>
        <w:t>o</w:t>
      </w:r>
      <w:r w:rsidRPr="00BA1AAD">
        <w:t>p a</w:t>
      </w:r>
      <w:r w:rsidRPr="00BA1AAD">
        <w:rPr>
          <w:spacing w:val="4"/>
        </w:rPr>
        <w:t xml:space="preserve"> </w:t>
      </w:r>
      <w:r w:rsidRPr="00BA1AAD">
        <w:rPr>
          <w:spacing w:val="3"/>
        </w:rPr>
        <w:t>d</w:t>
      </w:r>
      <w:r w:rsidRPr="00BA1AAD">
        <w:rPr>
          <w:spacing w:val="2"/>
        </w:rPr>
        <w:t>i</w:t>
      </w:r>
      <w:r w:rsidRPr="00BA1AAD">
        <w:rPr>
          <w:spacing w:val="3"/>
        </w:rPr>
        <w:t>ver</w:t>
      </w:r>
      <w:r w:rsidRPr="00BA1AAD">
        <w:rPr>
          <w:spacing w:val="4"/>
        </w:rPr>
        <w:t>s</w:t>
      </w:r>
      <w:r w:rsidRPr="00BA1AAD">
        <w:t>e</w:t>
      </w:r>
      <w:r w:rsidRPr="00BA1AAD">
        <w:rPr>
          <w:spacing w:val="2"/>
        </w:rPr>
        <w:t xml:space="preserve"> </w:t>
      </w:r>
      <w:r w:rsidRPr="00BA1AAD">
        <w:rPr>
          <w:spacing w:val="1"/>
        </w:rPr>
        <w:t>g</w:t>
      </w:r>
      <w:r w:rsidRPr="00BA1AAD">
        <w:rPr>
          <w:spacing w:val="3"/>
        </w:rPr>
        <w:t>ro</w:t>
      </w:r>
      <w:r w:rsidRPr="00BA1AAD">
        <w:rPr>
          <w:spacing w:val="1"/>
        </w:rPr>
        <w:t>u</w:t>
      </w:r>
      <w:r w:rsidRPr="00BA1AAD">
        <w:t>p</w:t>
      </w:r>
      <w:r w:rsidRPr="00BA1AAD">
        <w:rPr>
          <w:spacing w:val="1"/>
        </w:rPr>
        <w:t xml:space="preserve"> </w:t>
      </w:r>
      <w:r w:rsidRPr="00BA1AAD">
        <w:rPr>
          <w:spacing w:val="6"/>
        </w:rPr>
        <w:t>o</w:t>
      </w:r>
      <w:r w:rsidRPr="00BA1AAD">
        <w:t>f</w:t>
      </w:r>
      <w:r w:rsidRPr="00BA1AAD">
        <w:rPr>
          <w:spacing w:val="4"/>
        </w:rPr>
        <w:t xml:space="preserve"> </w:t>
      </w:r>
      <w:r w:rsidRPr="00BA1AAD">
        <w:rPr>
          <w:spacing w:val="3"/>
        </w:rPr>
        <w:t>h</w:t>
      </w:r>
      <w:r w:rsidRPr="00BA1AAD">
        <w:rPr>
          <w:spacing w:val="4"/>
        </w:rPr>
        <w:t>i</w:t>
      </w:r>
      <w:r w:rsidRPr="00BA1AAD">
        <w:rPr>
          <w:spacing w:val="3"/>
        </w:rPr>
        <w:t>g</w:t>
      </w:r>
      <w:r w:rsidRPr="00BA1AAD">
        <w:rPr>
          <w:spacing w:val="1"/>
        </w:rPr>
        <w:t>h</w:t>
      </w:r>
      <w:r w:rsidRPr="00BA1AAD">
        <w:rPr>
          <w:spacing w:val="4"/>
        </w:rPr>
        <w:t>l</w:t>
      </w:r>
      <w:r w:rsidRPr="00BA1AAD">
        <w:t>y</w:t>
      </w:r>
      <w:r w:rsidRPr="00BA1AAD">
        <w:rPr>
          <w:spacing w:val="1"/>
        </w:rPr>
        <w:t xml:space="preserve"> </w:t>
      </w:r>
      <w:r w:rsidRPr="00BA1AAD">
        <w:rPr>
          <w:spacing w:val="4"/>
        </w:rPr>
        <w:t>s</w:t>
      </w:r>
      <w:r w:rsidRPr="00BA1AAD">
        <w:rPr>
          <w:spacing w:val="1"/>
        </w:rPr>
        <w:t>k</w:t>
      </w:r>
      <w:r w:rsidRPr="00BA1AAD">
        <w:rPr>
          <w:spacing w:val="2"/>
        </w:rPr>
        <w:t>i</w:t>
      </w:r>
      <w:r w:rsidRPr="00BA1AAD">
        <w:rPr>
          <w:spacing w:val="4"/>
        </w:rPr>
        <w:t>l</w:t>
      </w:r>
      <w:r w:rsidRPr="00BA1AAD">
        <w:rPr>
          <w:spacing w:val="2"/>
        </w:rPr>
        <w:t>l</w:t>
      </w:r>
      <w:r w:rsidRPr="00BA1AAD">
        <w:rPr>
          <w:spacing w:val="3"/>
        </w:rPr>
        <w:t>e</w:t>
      </w:r>
      <w:r w:rsidRPr="00BA1AAD">
        <w:t>d</w:t>
      </w:r>
      <w:r w:rsidRPr="00BA1AAD">
        <w:rPr>
          <w:spacing w:val="1"/>
        </w:rPr>
        <w:t xml:space="preserve"> </w:t>
      </w:r>
      <w:r w:rsidRPr="00BA1AAD">
        <w:rPr>
          <w:spacing w:val="3"/>
        </w:rPr>
        <w:t>peop</w:t>
      </w:r>
      <w:r w:rsidRPr="00BA1AAD">
        <w:rPr>
          <w:spacing w:val="4"/>
        </w:rPr>
        <w:t>l</w:t>
      </w:r>
      <w:r w:rsidRPr="00BA1AAD">
        <w:rPr>
          <w:spacing w:val="3"/>
        </w:rPr>
        <w:t>e</w:t>
      </w:r>
      <w:r w:rsidRPr="00BA1AAD">
        <w:t>. A</w:t>
      </w:r>
      <w:r w:rsidRPr="00BA1AAD">
        <w:rPr>
          <w:spacing w:val="2"/>
        </w:rPr>
        <w:t xml:space="preserve"> </w:t>
      </w:r>
      <w:r w:rsidRPr="00BA1AAD">
        <w:rPr>
          <w:spacing w:val="3"/>
        </w:rPr>
        <w:t>pr</w:t>
      </w:r>
      <w:r w:rsidRPr="00BA1AAD">
        <w:rPr>
          <w:spacing w:val="5"/>
        </w:rPr>
        <w:t>a</w:t>
      </w:r>
      <w:r w:rsidRPr="00BA1AAD">
        <w:rPr>
          <w:spacing w:val="3"/>
        </w:rPr>
        <w:t>g</w:t>
      </w:r>
      <w:r w:rsidRPr="00BA1AAD">
        <w:rPr>
          <w:spacing w:val="1"/>
        </w:rPr>
        <w:t>m</w:t>
      </w:r>
      <w:r w:rsidRPr="00BA1AAD">
        <w:rPr>
          <w:spacing w:val="5"/>
        </w:rPr>
        <w:t>a</w:t>
      </w:r>
      <w:r w:rsidRPr="00BA1AAD">
        <w:rPr>
          <w:spacing w:val="2"/>
        </w:rPr>
        <w:t>ti</w:t>
      </w:r>
      <w:r w:rsidRPr="00BA1AAD">
        <w:t xml:space="preserve">c </w:t>
      </w:r>
      <w:r w:rsidRPr="00BA1AAD">
        <w:rPr>
          <w:spacing w:val="3"/>
        </w:rPr>
        <w:t>approa</w:t>
      </w:r>
      <w:r w:rsidRPr="00BA1AAD">
        <w:rPr>
          <w:spacing w:val="5"/>
        </w:rPr>
        <w:t>c</w:t>
      </w:r>
      <w:r w:rsidRPr="00BA1AAD">
        <w:t>h</w:t>
      </w:r>
      <w:r w:rsidRPr="00BA1AAD">
        <w:rPr>
          <w:spacing w:val="-3"/>
        </w:rPr>
        <w:t xml:space="preserve"> </w:t>
      </w:r>
      <w:r w:rsidRPr="00BA1AAD">
        <w:rPr>
          <w:spacing w:val="2"/>
        </w:rPr>
        <w:t>t</w:t>
      </w:r>
      <w:r w:rsidRPr="00BA1AAD">
        <w:t>o</w:t>
      </w:r>
      <w:r w:rsidRPr="00BA1AAD">
        <w:rPr>
          <w:spacing w:val="6"/>
        </w:rPr>
        <w:t xml:space="preserve"> </w:t>
      </w:r>
      <w:r w:rsidRPr="00BA1AAD">
        <w:rPr>
          <w:spacing w:val="3"/>
        </w:rPr>
        <w:t>ge</w:t>
      </w:r>
      <w:r w:rsidRPr="00BA1AAD">
        <w:rPr>
          <w:spacing w:val="2"/>
        </w:rPr>
        <w:t>tt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 xml:space="preserve">g </w:t>
      </w:r>
      <w:r w:rsidRPr="00BA1AAD">
        <w:rPr>
          <w:spacing w:val="4"/>
        </w:rPr>
        <w:t>t</w:t>
      </w:r>
      <w:r w:rsidRPr="00BA1AAD">
        <w:rPr>
          <w:spacing w:val="1"/>
        </w:rPr>
        <w:t>h</w:t>
      </w:r>
      <w:r w:rsidRPr="00BA1AAD">
        <w:t>e</w:t>
      </w:r>
      <w:r w:rsidRPr="00BA1AAD">
        <w:rPr>
          <w:spacing w:val="3"/>
        </w:rPr>
        <w:t xml:space="preserve"> re</w:t>
      </w:r>
      <w:r w:rsidRPr="00BA1AAD">
        <w:rPr>
          <w:spacing w:val="6"/>
        </w:rPr>
        <w:t>q</w:t>
      </w:r>
      <w:r w:rsidRPr="00BA1AAD">
        <w:rPr>
          <w:spacing w:val="3"/>
        </w:rPr>
        <w:t>u</w:t>
      </w:r>
      <w:r w:rsidRPr="00BA1AAD">
        <w:rPr>
          <w:spacing w:val="2"/>
        </w:rPr>
        <w:t>i</w:t>
      </w:r>
      <w:r w:rsidRPr="00BA1AAD">
        <w:rPr>
          <w:spacing w:val="3"/>
        </w:rPr>
        <w:t>re</w:t>
      </w:r>
      <w:r w:rsidRPr="00BA1AAD">
        <w:t>d</w:t>
      </w:r>
      <w:r w:rsidRPr="00BA1AAD">
        <w:rPr>
          <w:spacing w:val="-1"/>
        </w:rPr>
        <w:t xml:space="preserve"> </w:t>
      </w:r>
      <w:r w:rsidRPr="00BA1AAD">
        <w:rPr>
          <w:spacing w:val="3"/>
        </w:rPr>
        <w:t>r</w:t>
      </w:r>
      <w:r w:rsidRPr="00BA1AAD">
        <w:rPr>
          <w:spacing w:val="5"/>
        </w:rPr>
        <w:t>e</w:t>
      </w:r>
      <w:r w:rsidRPr="00BA1AAD">
        <w:rPr>
          <w:spacing w:val="4"/>
        </w:rPr>
        <w:t>s</w:t>
      </w:r>
      <w:r w:rsidRPr="00BA1AAD">
        <w:rPr>
          <w:spacing w:val="1"/>
        </w:rPr>
        <w:t>u</w:t>
      </w:r>
      <w:r w:rsidRPr="00BA1AAD">
        <w:rPr>
          <w:spacing w:val="2"/>
        </w:rPr>
        <w:t>l</w:t>
      </w:r>
      <w:r w:rsidRPr="00BA1AAD">
        <w:rPr>
          <w:spacing w:val="4"/>
        </w:rPr>
        <w:t>t</w:t>
      </w:r>
      <w:r w:rsidRPr="00BA1AAD">
        <w:rPr>
          <w:spacing w:val="2"/>
        </w:rPr>
        <w:t>s</w:t>
      </w:r>
      <w:r w:rsidRPr="00BA1AAD">
        <w:t>.</w:t>
      </w:r>
    </w:p>
    <w:p w14:paraId="4A653BAC" w14:textId="77777777" w:rsidR="00651EF5" w:rsidRPr="00BA1AAD" w:rsidRDefault="00BA1AAD">
      <w:pPr>
        <w:spacing w:before="1"/>
        <w:ind w:left="197"/>
      </w:pPr>
      <w:r w:rsidRPr="00BA1AAD">
        <w:t>A</w:t>
      </w:r>
      <w:r w:rsidRPr="00BA1AAD">
        <w:rPr>
          <w:spacing w:val="4"/>
        </w:rPr>
        <w:t>b</w:t>
      </w:r>
      <w:r w:rsidRPr="00BA1AAD">
        <w:rPr>
          <w:spacing w:val="2"/>
        </w:rPr>
        <w:t>i</w:t>
      </w:r>
      <w:r w:rsidRPr="00BA1AAD">
        <w:rPr>
          <w:spacing w:val="4"/>
        </w:rPr>
        <w:t>l</w:t>
      </w:r>
      <w:r w:rsidRPr="00BA1AAD">
        <w:rPr>
          <w:spacing w:val="2"/>
        </w:rPr>
        <w:t>i</w:t>
      </w:r>
      <w:r w:rsidRPr="00BA1AAD">
        <w:rPr>
          <w:spacing w:val="4"/>
        </w:rPr>
        <w:t>t</w:t>
      </w:r>
      <w:r w:rsidRPr="00BA1AAD">
        <w:t xml:space="preserve">y </w:t>
      </w:r>
      <w:r w:rsidRPr="00BA1AAD">
        <w:rPr>
          <w:spacing w:val="2"/>
        </w:rPr>
        <w:t>t</w:t>
      </w:r>
      <w:r w:rsidRPr="00BA1AAD">
        <w:t>o</w:t>
      </w:r>
      <w:r w:rsidRPr="00BA1AAD">
        <w:rPr>
          <w:spacing w:val="6"/>
        </w:rPr>
        <w:t xml:space="preserve"> </w:t>
      </w:r>
      <w:r w:rsidRPr="00BA1AAD">
        <w:rPr>
          <w:spacing w:val="3"/>
        </w:rPr>
        <w:t>m</w:t>
      </w:r>
      <w:r w:rsidRPr="00BA1AAD">
        <w:rPr>
          <w:spacing w:val="5"/>
        </w:rPr>
        <w:t>a</w:t>
      </w:r>
      <w:r w:rsidRPr="00BA1AAD">
        <w:rPr>
          <w:spacing w:val="1"/>
        </w:rPr>
        <w:t>n</w:t>
      </w:r>
      <w:r w:rsidRPr="00BA1AAD">
        <w:rPr>
          <w:spacing w:val="5"/>
        </w:rPr>
        <w:t>a</w:t>
      </w:r>
      <w:r w:rsidRPr="00BA1AAD">
        <w:rPr>
          <w:spacing w:val="1"/>
        </w:rPr>
        <w:t>g</w:t>
      </w:r>
      <w:r w:rsidRPr="00BA1AAD">
        <w:t>e</w:t>
      </w:r>
      <w:r w:rsidRPr="00BA1AAD">
        <w:rPr>
          <w:spacing w:val="-1"/>
        </w:rPr>
        <w:t xml:space="preserve"> </w:t>
      </w:r>
      <w:r w:rsidRPr="00BA1AAD">
        <w:rPr>
          <w:spacing w:val="3"/>
        </w:rPr>
        <w:t>ope</w:t>
      </w:r>
      <w:r w:rsidRPr="00BA1AAD">
        <w:rPr>
          <w:spacing w:val="5"/>
        </w:rPr>
        <w:t>r</w:t>
      </w:r>
      <w:r w:rsidRPr="00BA1AAD">
        <w:rPr>
          <w:spacing w:val="3"/>
        </w:rPr>
        <w:t>a</w:t>
      </w:r>
      <w:r w:rsidRPr="00BA1AAD">
        <w:rPr>
          <w:spacing w:val="2"/>
        </w:rPr>
        <w:t>ti</w:t>
      </w:r>
      <w:r w:rsidRPr="00BA1AAD">
        <w:rPr>
          <w:spacing w:val="6"/>
        </w:rPr>
        <w:t>o</w:t>
      </w:r>
      <w:r w:rsidRPr="00BA1AAD">
        <w:rPr>
          <w:spacing w:val="3"/>
        </w:rPr>
        <w:t>n</w:t>
      </w:r>
      <w:r w:rsidRPr="00BA1AAD">
        <w:t>s</w:t>
      </w:r>
      <w:r w:rsidRPr="00BA1AAD">
        <w:rPr>
          <w:spacing w:val="-1"/>
        </w:rPr>
        <w:t xml:space="preserve"> </w:t>
      </w:r>
      <w:r w:rsidRPr="00BA1AAD">
        <w:t>w</w:t>
      </w:r>
      <w:r w:rsidRPr="00BA1AAD">
        <w:rPr>
          <w:spacing w:val="5"/>
        </w:rPr>
        <w:t>i</w:t>
      </w:r>
      <w:r w:rsidRPr="00BA1AAD">
        <w:rPr>
          <w:spacing w:val="4"/>
        </w:rPr>
        <w:t>t</w:t>
      </w:r>
      <w:r w:rsidRPr="00BA1AAD">
        <w:rPr>
          <w:spacing w:val="1"/>
        </w:rPr>
        <w:t>h</w:t>
      </w:r>
      <w:r w:rsidRPr="00BA1AAD">
        <w:rPr>
          <w:spacing w:val="4"/>
        </w:rPr>
        <w:t>i</w:t>
      </w:r>
      <w:r w:rsidRPr="00BA1AAD">
        <w:t>n</w:t>
      </w:r>
      <w:r w:rsidRPr="00BA1AAD">
        <w:rPr>
          <w:spacing w:val="-1"/>
        </w:rPr>
        <w:t xml:space="preserve"> </w:t>
      </w:r>
      <w:r w:rsidRPr="00BA1AAD">
        <w:rPr>
          <w:spacing w:val="6"/>
        </w:rPr>
        <w:t>b</w:t>
      </w:r>
      <w:r w:rsidRPr="00BA1AAD">
        <w:rPr>
          <w:spacing w:val="1"/>
        </w:rPr>
        <w:t>u</w:t>
      </w:r>
      <w:r w:rsidRPr="00BA1AAD">
        <w:rPr>
          <w:spacing w:val="6"/>
        </w:rPr>
        <w:t>d</w:t>
      </w:r>
      <w:r w:rsidRPr="00BA1AAD">
        <w:rPr>
          <w:spacing w:val="1"/>
        </w:rPr>
        <w:t>g</w:t>
      </w:r>
      <w:r w:rsidRPr="00BA1AAD">
        <w:rPr>
          <w:spacing w:val="5"/>
        </w:rPr>
        <w:t>e</w:t>
      </w:r>
      <w:r w:rsidRPr="00BA1AAD">
        <w:rPr>
          <w:spacing w:val="2"/>
        </w:rPr>
        <w:t>t</w:t>
      </w:r>
      <w:r w:rsidRPr="00BA1AAD">
        <w:rPr>
          <w:spacing w:val="3"/>
        </w:rPr>
        <w:t>a</w:t>
      </w:r>
      <w:r w:rsidRPr="00BA1AAD">
        <w:rPr>
          <w:spacing w:val="5"/>
        </w:rPr>
        <w:t>r</w:t>
      </w:r>
      <w:r w:rsidRPr="00BA1AAD">
        <w:t>y</w:t>
      </w:r>
      <w:r w:rsidRPr="00BA1AAD">
        <w:rPr>
          <w:spacing w:val="-4"/>
        </w:rPr>
        <w:t xml:space="preserve"> </w:t>
      </w:r>
      <w:r w:rsidRPr="00BA1AAD">
        <w:rPr>
          <w:spacing w:val="3"/>
        </w:rPr>
        <w:t>c</w:t>
      </w:r>
      <w:r w:rsidRPr="00BA1AAD">
        <w:rPr>
          <w:spacing w:val="6"/>
        </w:rPr>
        <w:t>o</w:t>
      </w:r>
      <w:r w:rsidRPr="00BA1AAD">
        <w:rPr>
          <w:spacing w:val="3"/>
        </w:rPr>
        <w:t>n</w:t>
      </w:r>
      <w:r w:rsidRPr="00BA1AAD">
        <w:rPr>
          <w:spacing w:val="2"/>
        </w:rPr>
        <w:t>st</w:t>
      </w:r>
      <w:r w:rsidRPr="00BA1AAD">
        <w:rPr>
          <w:spacing w:val="3"/>
        </w:rPr>
        <w:t>r</w:t>
      </w:r>
      <w:r w:rsidRPr="00BA1AAD">
        <w:rPr>
          <w:spacing w:val="5"/>
        </w:rPr>
        <w:t>a</w:t>
      </w:r>
      <w:r w:rsidRPr="00BA1AAD">
        <w:rPr>
          <w:spacing w:val="4"/>
        </w:rPr>
        <w:t>i</w:t>
      </w:r>
      <w:r w:rsidRPr="00BA1AAD">
        <w:rPr>
          <w:spacing w:val="1"/>
        </w:rPr>
        <w:t>n</w:t>
      </w:r>
      <w:r w:rsidRPr="00BA1AAD">
        <w:rPr>
          <w:spacing w:val="4"/>
        </w:rPr>
        <w:t>t</w:t>
      </w:r>
      <w:r w:rsidRPr="00BA1AAD">
        <w:rPr>
          <w:spacing w:val="2"/>
        </w:rPr>
        <w:t>s</w:t>
      </w:r>
      <w:r w:rsidRPr="00BA1AAD">
        <w:t>.</w:t>
      </w:r>
    </w:p>
    <w:p w14:paraId="28AF01FD" w14:textId="77777777" w:rsidR="00651EF5" w:rsidRPr="00BA1AAD" w:rsidRDefault="00BA1AAD">
      <w:pPr>
        <w:spacing w:before="31" w:line="270" w:lineRule="auto"/>
        <w:ind w:right="288" w:firstLine="194"/>
      </w:pPr>
      <w:r w:rsidRPr="00BA1AAD">
        <w:pict w14:anchorId="659E119C">
          <v:group id="_x0000_s1028" style="position:absolute;left:0;text-align:left;margin-left:214.25pt;margin-top:-103.15pt;width:9.1pt;height:116.3pt;z-index:-251658752;mso-position-horizontal-relative:page" coordorigin="4285,-2063" coordsize="182,2326">
            <v:shape id="_x0000_s1037" type="#_x0000_t75" style="position:absolute;left:4285;top:-2063;width:182;height:245">
              <v:imagedata r:id="rId6" o:title=""/>
            </v:shape>
            <v:shape id="_x0000_s1036" type="#_x0000_t75" style="position:absolute;left:4285;top:-1804;width:182;height:245">
              <v:imagedata r:id="rId6" o:title=""/>
            </v:shape>
            <v:shape id="_x0000_s1035" type="#_x0000_t75" style="position:absolute;left:4285;top:-1542;width:182;height:245">
              <v:imagedata r:id="rId6" o:title=""/>
            </v:shape>
            <v:shape id="_x0000_s1034" type="#_x0000_t75" style="position:absolute;left:4285;top:-1283;width:182;height:245">
              <v:imagedata r:id="rId6" o:title=""/>
            </v:shape>
            <v:shape id="_x0000_s1033" type="#_x0000_t75" style="position:absolute;left:4285;top:-1024;width:182;height:245">
              <v:imagedata r:id="rId6" o:title=""/>
            </v:shape>
            <v:shape id="_x0000_s1032" type="#_x0000_t75" style="position:absolute;left:4285;top:-761;width:182;height:245">
              <v:imagedata r:id="rId6" o:title=""/>
            </v:shape>
            <v:shape id="_x0000_s1031" type="#_x0000_t75" style="position:absolute;left:4285;top:-502;width:182;height:245">
              <v:imagedata r:id="rId6" o:title=""/>
            </v:shape>
            <v:shape id="_x0000_s1030" type="#_x0000_t75" style="position:absolute;left:4285;top:-243;width:182;height:245">
              <v:imagedata r:id="rId6" o:title=""/>
            </v:shape>
            <v:shape id="_x0000_s1029" type="#_x0000_t75" style="position:absolute;left:4285;top:19;width:182;height:245">
              <v:imagedata r:id="rId6" o:title=""/>
            </v:shape>
            <w10:wrap anchorx="page"/>
          </v:group>
        </w:pict>
      </w:r>
      <w:r w:rsidRPr="00BA1AAD">
        <w:rPr>
          <w:spacing w:val="4"/>
        </w:rPr>
        <w:t>B</w:t>
      </w:r>
      <w:r w:rsidRPr="00BA1AAD">
        <w:rPr>
          <w:spacing w:val="1"/>
        </w:rPr>
        <w:t>u</w:t>
      </w:r>
      <w:r w:rsidRPr="00BA1AAD">
        <w:rPr>
          <w:spacing w:val="4"/>
        </w:rPr>
        <w:t>i</w:t>
      </w:r>
      <w:r w:rsidRPr="00BA1AAD">
        <w:rPr>
          <w:spacing w:val="2"/>
        </w:rPr>
        <w:t>l</w:t>
      </w:r>
      <w:r w:rsidRPr="00BA1AAD">
        <w:rPr>
          <w:spacing w:val="3"/>
        </w:rPr>
        <w:t>d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>g</w:t>
      </w:r>
      <w:r w:rsidRPr="00BA1AAD">
        <w:rPr>
          <w:spacing w:val="-3"/>
        </w:rPr>
        <w:t xml:space="preserve"> </w:t>
      </w:r>
      <w:r w:rsidRPr="00BA1AAD">
        <w:rPr>
          <w:spacing w:val="5"/>
        </w:rPr>
        <w:t>a</w:t>
      </w:r>
      <w:r w:rsidRPr="00BA1AAD">
        <w:rPr>
          <w:spacing w:val="1"/>
        </w:rPr>
        <w:t>n</w:t>
      </w:r>
      <w:r w:rsidRPr="00BA1AAD">
        <w:t>d</w:t>
      </w:r>
      <w:r w:rsidRPr="00BA1AAD">
        <w:rPr>
          <w:spacing w:val="5"/>
        </w:rPr>
        <w:t xml:space="preserve"> </w:t>
      </w:r>
      <w:r w:rsidRPr="00BA1AAD">
        <w:rPr>
          <w:spacing w:val="1"/>
        </w:rPr>
        <w:t>m</w:t>
      </w:r>
      <w:r w:rsidRPr="00BA1AAD">
        <w:rPr>
          <w:spacing w:val="5"/>
        </w:rPr>
        <w:t>a</w:t>
      </w:r>
      <w:r w:rsidRPr="00BA1AAD">
        <w:rPr>
          <w:spacing w:val="4"/>
        </w:rPr>
        <w:t>i</w:t>
      </w:r>
      <w:r w:rsidRPr="00BA1AAD">
        <w:rPr>
          <w:spacing w:val="1"/>
        </w:rPr>
        <w:t>n</w:t>
      </w:r>
      <w:r w:rsidRPr="00BA1AAD">
        <w:rPr>
          <w:spacing w:val="4"/>
        </w:rPr>
        <w:t>t</w:t>
      </w:r>
      <w:r w:rsidRPr="00BA1AAD">
        <w:rPr>
          <w:spacing w:val="3"/>
        </w:rPr>
        <w:t>a</w:t>
      </w:r>
      <w:r w:rsidRPr="00BA1AAD">
        <w:rPr>
          <w:spacing w:val="4"/>
        </w:rPr>
        <w:t>i</w:t>
      </w:r>
      <w:r w:rsidRPr="00BA1AAD">
        <w:rPr>
          <w:spacing w:val="1"/>
        </w:rPr>
        <w:t>n</w:t>
      </w:r>
      <w:r w:rsidRPr="00BA1AAD">
        <w:rPr>
          <w:spacing w:val="4"/>
        </w:rPr>
        <w:t>i</w:t>
      </w:r>
      <w:r w:rsidRPr="00BA1AAD">
        <w:rPr>
          <w:spacing w:val="3"/>
        </w:rPr>
        <w:t>n</w:t>
      </w:r>
      <w:r w:rsidRPr="00BA1AAD">
        <w:t>g</w:t>
      </w:r>
      <w:r w:rsidRPr="00BA1AAD">
        <w:rPr>
          <w:spacing w:val="-4"/>
        </w:rPr>
        <w:t xml:space="preserve"> </w:t>
      </w:r>
      <w:r w:rsidRPr="00BA1AAD">
        <w:rPr>
          <w:spacing w:val="4"/>
        </w:rPr>
        <w:t>s</w:t>
      </w:r>
      <w:r w:rsidRPr="00BA1AAD">
        <w:rPr>
          <w:spacing w:val="2"/>
        </w:rPr>
        <w:t>t</w:t>
      </w:r>
      <w:r w:rsidRPr="00BA1AAD">
        <w:rPr>
          <w:spacing w:val="3"/>
        </w:rPr>
        <w:t>ron</w:t>
      </w:r>
      <w:r w:rsidRPr="00BA1AAD">
        <w:t>g</w:t>
      </w:r>
      <w:r w:rsidRPr="00BA1AAD">
        <w:rPr>
          <w:spacing w:val="-1"/>
        </w:rPr>
        <w:t xml:space="preserve"> </w:t>
      </w:r>
      <w:r w:rsidRPr="00BA1AAD">
        <w:rPr>
          <w:spacing w:val="5"/>
        </w:rPr>
        <w:t>a</w:t>
      </w:r>
      <w:r w:rsidRPr="00BA1AAD">
        <w:rPr>
          <w:spacing w:val="1"/>
        </w:rPr>
        <w:t>n</w:t>
      </w:r>
      <w:r w:rsidRPr="00BA1AAD">
        <w:t>d</w:t>
      </w:r>
      <w:r w:rsidRPr="00BA1AAD">
        <w:rPr>
          <w:spacing w:val="5"/>
        </w:rPr>
        <w:t xml:space="preserve"> e</w:t>
      </w:r>
      <w:r w:rsidRPr="00BA1AAD">
        <w:rPr>
          <w:spacing w:val="3"/>
        </w:rPr>
        <w:t>f</w:t>
      </w:r>
      <w:r w:rsidRPr="00BA1AAD">
        <w:rPr>
          <w:spacing w:val="1"/>
        </w:rPr>
        <w:t>f</w:t>
      </w:r>
      <w:r w:rsidRPr="00BA1AAD">
        <w:rPr>
          <w:spacing w:val="3"/>
        </w:rPr>
        <w:t>e</w:t>
      </w:r>
      <w:r w:rsidRPr="00BA1AAD">
        <w:rPr>
          <w:spacing w:val="5"/>
        </w:rPr>
        <w:t>c</w:t>
      </w:r>
      <w:r w:rsidRPr="00BA1AAD">
        <w:rPr>
          <w:spacing w:val="2"/>
        </w:rPr>
        <w:t>t</w:t>
      </w:r>
      <w:r w:rsidRPr="00BA1AAD">
        <w:rPr>
          <w:spacing w:val="4"/>
        </w:rPr>
        <w:t>i</w:t>
      </w:r>
      <w:r w:rsidRPr="00BA1AAD">
        <w:rPr>
          <w:spacing w:val="1"/>
        </w:rPr>
        <w:t>v</w:t>
      </w:r>
      <w:r w:rsidRPr="00BA1AAD">
        <w:t>e</w:t>
      </w:r>
      <w:r w:rsidRPr="00BA1AAD">
        <w:rPr>
          <w:spacing w:val="-2"/>
        </w:rPr>
        <w:t xml:space="preserve"> </w:t>
      </w:r>
      <w:r w:rsidRPr="00BA1AAD">
        <w:rPr>
          <w:spacing w:val="3"/>
        </w:rPr>
        <w:t>r</w:t>
      </w:r>
      <w:r w:rsidRPr="00BA1AAD">
        <w:rPr>
          <w:spacing w:val="5"/>
        </w:rPr>
        <w:t>e</w:t>
      </w:r>
      <w:r w:rsidRPr="00BA1AAD">
        <w:rPr>
          <w:spacing w:val="2"/>
        </w:rPr>
        <w:t>l</w:t>
      </w:r>
      <w:r w:rsidRPr="00BA1AAD">
        <w:rPr>
          <w:spacing w:val="3"/>
        </w:rPr>
        <w:t>a</w:t>
      </w:r>
      <w:r w:rsidRPr="00BA1AAD">
        <w:rPr>
          <w:spacing w:val="4"/>
        </w:rPr>
        <w:t>t</w:t>
      </w:r>
      <w:r w:rsidRPr="00BA1AAD">
        <w:rPr>
          <w:spacing w:val="2"/>
        </w:rPr>
        <w:t>i</w:t>
      </w:r>
      <w:r w:rsidRPr="00BA1AAD">
        <w:rPr>
          <w:spacing w:val="6"/>
        </w:rPr>
        <w:t>o</w:t>
      </w:r>
      <w:r w:rsidRPr="00BA1AAD">
        <w:rPr>
          <w:spacing w:val="1"/>
        </w:rPr>
        <w:t>n</w:t>
      </w:r>
      <w:r w:rsidRPr="00BA1AAD">
        <w:rPr>
          <w:spacing w:val="4"/>
        </w:rPr>
        <w:t>s</w:t>
      </w:r>
      <w:r w:rsidRPr="00BA1AAD">
        <w:rPr>
          <w:spacing w:val="3"/>
        </w:rPr>
        <w:t>h</w:t>
      </w:r>
      <w:r w:rsidRPr="00BA1AAD">
        <w:rPr>
          <w:spacing w:val="2"/>
        </w:rPr>
        <w:t>i</w:t>
      </w:r>
      <w:r w:rsidRPr="00BA1AAD">
        <w:rPr>
          <w:spacing w:val="3"/>
        </w:rPr>
        <w:t>p</w:t>
      </w:r>
      <w:r w:rsidRPr="00BA1AAD">
        <w:t>s</w:t>
      </w:r>
      <w:r w:rsidRPr="00BA1AAD">
        <w:rPr>
          <w:spacing w:val="-1"/>
        </w:rPr>
        <w:t xml:space="preserve"> </w:t>
      </w:r>
      <w:r w:rsidRPr="00BA1AAD">
        <w:t>w</w:t>
      </w:r>
      <w:r w:rsidRPr="00BA1AAD">
        <w:rPr>
          <w:spacing w:val="2"/>
        </w:rPr>
        <w:t>i</w:t>
      </w:r>
      <w:r w:rsidRPr="00BA1AAD">
        <w:rPr>
          <w:spacing w:val="4"/>
        </w:rPr>
        <w:t>t</w:t>
      </w:r>
      <w:r w:rsidRPr="00BA1AAD">
        <w:t>h</w:t>
      </w:r>
      <w:r w:rsidRPr="00BA1AAD">
        <w:rPr>
          <w:spacing w:val="2"/>
        </w:rPr>
        <w:t xml:space="preserve"> </w:t>
      </w:r>
      <w:r w:rsidRPr="00BA1AAD">
        <w:rPr>
          <w:spacing w:val="4"/>
        </w:rPr>
        <w:t>s</w:t>
      </w:r>
      <w:r w:rsidRPr="00BA1AAD">
        <w:rPr>
          <w:spacing w:val="1"/>
        </w:rPr>
        <w:t>u</w:t>
      </w:r>
      <w:r w:rsidRPr="00BA1AAD">
        <w:rPr>
          <w:spacing w:val="3"/>
        </w:rPr>
        <w:t>pp</w:t>
      </w:r>
      <w:r w:rsidRPr="00BA1AAD">
        <w:rPr>
          <w:spacing w:val="4"/>
        </w:rPr>
        <w:t>l</w:t>
      </w:r>
      <w:r w:rsidRPr="00BA1AAD">
        <w:rPr>
          <w:spacing w:val="2"/>
        </w:rPr>
        <w:t>i</w:t>
      </w:r>
      <w:r w:rsidRPr="00BA1AAD">
        <w:rPr>
          <w:spacing w:val="3"/>
        </w:rPr>
        <w:t>e</w:t>
      </w:r>
      <w:r w:rsidRPr="00BA1AAD">
        <w:rPr>
          <w:spacing w:val="5"/>
        </w:rPr>
        <w:t>r</w:t>
      </w:r>
      <w:r w:rsidRPr="00BA1AAD">
        <w:t>s</w:t>
      </w:r>
      <w:r w:rsidRPr="00BA1AAD">
        <w:rPr>
          <w:spacing w:val="-3"/>
        </w:rPr>
        <w:t xml:space="preserve"> </w:t>
      </w:r>
      <w:r w:rsidRPr="00BA1AAD">
        <w:rPr>
          <w:spacing w:val="5"/>
        </w:rPr>
        <w:t>a</w:t>
      </w:r>
      <w:r w:rsidRPr="00BA1AAD">
        <w:rPr>
          <w:spacing w:val="1"/>
        </w:rPr>
        <w:t>n</w:t>
      </w:r>
      <w:r w:rsidRPr="00BA1AAD">
        <w:t xml:space="preserve">d </w:t>
      </w:r>
      <w:r w:rsidRPr="00BA1AAD">
        <w:rPr>
          <w:spacing w:val="3"/>
        </w:rPr>
        <w:t>cu</w:t>
      </w:r>
      <w:r w:rsidRPr="00BA1AAD">
        <w:rPr>
          <w:spacing w:val="2"/>
        </w:rPr>
        <w:t>st</w:t>
      </w:r>
      <w:r w:rsidRPr="00BA1AAD">
        <w:rPr>
          <w:spacing w:val="6"/>
        </w:rPr>
        <w:t>o</w:t>
      </w:r>
      <w:r w:rsidRPr="00BA1AAD">
        <w:rPr>
          <w:spacing w:val="1"/>
        </w:rPr>
        <w:t>m</w:t>
      </w:r>
      <w:r w:rsidRPr="00BA1AAD">
        <w:rPr>
          <w:spacing w:val="3"/>
        </w:rPr>
        <w:t>e</w:t>
      </w:r>
      <w:r w:rsidRPr="00BA1AAD">
        <w:rPr>
          <w:spacing w:val="5"/>
        </w:rPr>
        <w:t>r</w:t>
      </w:r>
      <w:r w:rsidRPr="00BA1AAD">
        <w:rPr>
          <w:spacing w:val="2"/>
        </w:rPr>
        <w:t>s</w:t>
      </w:r>
      <w:r w:rsidRPr="00BA1AAD">
        <w:t>.</w:t>
      </w:r>
    </w:p>
    <w:p w14:paraId="5CEC0BD8" w14:textId="77777777" w:rsidR="00651EF5" w:rsidRPr="00BA1AAD" w:rsidRDefault="00651EF5">
      <w:pPr>
        <w:spacing w:before="4" w:line="240" w:lineRule="exact"/>
        <w:rPr>
          <w:sz w:val="24"/>
          <w:szCs w:val="24"/>
        </w:rPr>
      </w:pPr>
    </w:p>
    <w:p w14:paraId="668F3B80" w14:textId="77777777" w:rsidR="00651EF5" w:rsidRPr="00BA1AAD" w:rsidRDefault="00BA1AAD">
      <w:pPr>
        <w:rPr>
          <w:sz w:val="22"/>
          <w:szCs w:val="22"/>
        </w:rPr>
      </w:pPr>
      <w:r w:rsidRPr="00BA1AAD">
        <w:rPr>
          <w:spacing w:val="4"/>
          <w:sz w:val="22"/>
          <w:szCs w:val="22"/>
        </w:rPr>
        <w:t>ACAD</w:t>
      </w:r>
      <w:r w:rsidRPr="00BA1AAD">
        <w:rPr>
          <w:spacing w:val="2"/>
          <w:sz w:val="22"/>
          <w:szCs w:val="22"/>
        </w:rPr>
        <w:t>E</w:t>
      </w:r>
      <w:r w:rsidRPr="00BA1AAD">
        <w:rPr>
          <w:spacing w:val="5"/>
          <w:sz w:val="22"/>
          <w:szCs w:val="22"/>
        </w:rPr>
        <w:t>M</w:t>
      </w:r>
      <w:r w:rsidRPr="00BA1AAD">
        <w:rPr>
          <w:spacing w:val="1"/>
          <w:sz w:val="22"/>
          <w:szCs w:val="22"/>
        </w:rPr>
        <w:t>I</w:t>
      </w:r>
      <w:r w:rsidRPr="00BA1AAD">
        <w:rPr>
          <w:sz w:val="22"/>
          <w:szCs w:val="22"/>
        </w:rPr>
        <w:t>C</w:t>
      </w:r>
      <w:r w:rsidRPr="00BA1AAD">
        <w:rPr>
          <w:spacing w:val="9"/>
          <w:sz w:val="22"/>
          <w:szCs w:val="22"/>
        </w:rPr>
        <w:t xml:space="preserve"> </w:t>
      </w:r>
      <w:r w:rsidRPr="00BA1AAD">
        <w:rPr>
          <w:spacing w:val="4"/>
          <w:sz w:val="22"/>
          <w:szCs w:val="22"/>
        </w:rPr>
        <w:t>QUAL</w:t>
      </w:r>
      <w:r w:rsidRPr="00BA1AAD">
        <w:rPr>
          <w:spacing w:val="1"/>
          <w:sz w:val="22"/>
          <w:szCs w:val="22"/>
        </w:rPr>
        <w:t>I</w:t>
      </w:r>
      <w:r w:rsidRPr="00BA1AAD">
        <w:rPr>
          <w:spacing w:val="4"/>
          <w:sz w:val="22"/>
          <w:szCs w:val="22"/>
        </w:rPr>
        <w:t>F</w:t>
      </w:r>
      <w:r w:rsidRPr="00BA1AAD">
        <w:rPr>
          <w:spacing w:val="1"/>
          <w:sz w:val="22"/>
          <w:szCs w:val="22"/>
        </w:rPr>
        <w:t>I</w:t>
      </w:r>
      <w:r w:rsidRPr="00BA1AAD">
        <w:rPr>
          <w:spacing w:val="6"/>
          <w:sz w:val="22"/>
          <w:szCs w:val="22"/>
        </w:rPr>
        <w:t>C</w:t>
      </w:r>
      <w:r w:rsidRPr="00BA1AAD">
        <w:rPr>
          <w:spacing w:val="4"/>
          <w:sz w:val="22"/>
          <w:szCs w:val="22"/>
        </w:rPr>
        <w:t>A</w:t>
      </w:r>
      <w:r w:rsidRPr="00BA1AAD">
        <w:rPr>
          <w:spacing w:val="6"/>
          <w:sz w:val="22"/>
          <w:szCs w:val="22"/>
        </w:rPr>
        <w:t>T</w:t>
      </w:r>
      <w:r w:rsidRPr="00BA1AAD">
        <w:rPr>
          <w:spacing w:val="1"/>
          <w:sz w:val="22"/>
          <w:szCs w:val="22"/>
        </w:rPr>
        <w:t>I</w:t>
      </w:r>
      <w:r w:rsidRPr="00BA1AAD">
        <w:rPr>
          <w:spacing w:val="4"/>
          <w:sz w:val="22"/>
          <w:szCs w:val="22"/>
        </w:rPr>
        <w:t>ON</w:t>
      </w:r>
      <w:r w:rsidRPr="00BA1AAD">
        <w:rPr>
          <w:sz w:val="22"/>
          <w:szCs w:val="22"/>
        </w:rPr>
        <w:t>S</w:t>
      </w:r>
    </w:p>
    <w:p w14:paraId="1FEA9C22" w14:textId="77777777" w:rsidR="00651EF5" w:rsidRPr="00BA1AAD" w:rsidRDefault="00651EF5">
      <w:pPr>
        <w:spacing w:before="4" w:line="280" w:lineRule="exact"/>
        <w:rPr>
          <w:sz w:val="28"/>
          <w:szCs w:val="28"/>
        </w:rPr>
      </w:pPr>
    </w:p>
    <w:p w14:paraId="067476C8" w14:textId="77777777" w:rsidR="00651EF5" w:rsidRPr="00BA1AAD" w:rsidRDefault="00BA1AAD">
      <w:r w:rsidRPr="00BA1AAD">
        <w:rPr>
          <w:spacing w:val="16"/>
        </w:rPr>
        <w:t>B</w:t>
      </w:r>
      <w:r w:rsidRPr="00BA1AAD">
        <w:t>A</w:t>
      </w:r>
      <w:r w:rsidRPr="00BA1AAD">
        <w:rPr>
          <w:spacing w:val="19"/>
        </w:rPr>
        <w:t xml:space="preserve"> </w:t>
      </w:r>
      <w:r w:rsidRPr="00BA1AAD">
        <w:rPr>
          <w:spacing w:val="15"/>
        </w:rPr>
        <w:t>(</w:t>
      </w:r>
      <w:r w:rsidRPr="00BA1AAD">
        <w:rPr>
          <w:spacing w:val="12"/>
        </w:rPr>
        <w:t>H</w:t>
      </w:r>
      <w:r w:rsidRPr="00BA1AAD">
        <w:rPr>
          <w:spacing w:val="15"/>
        </w:rPr>
        <w:t>o</w:t>
      </w:r>
      <w:r w:rsidRPr="00BA1AAD">
        <w:rPr>
          <w:spacing w:val="13"/>
        </w:rPr>
        <w:t>n</w:t>
      </w:r>
      <w:r w:rsidRPr="00BA1AAD">
        <w:rPr>
          <w:spacing w:val="11"/>
        </w:rPr>
        <w:t>s</w:t>
      </w:r>
      <w:r w:rsidRPr="00BA1AAD">
        <w:t xml:space="preserve">)       </w:t>
      </w:r>
      <w:r w:rsidRPr="00BA1AAD">
        <w:rPr>
          <w:spacing w:val="49"/>
        </w:rPr>
        <w:t xml:space="preserve"> </w:t>
      </w:r>
      <w:r w:rsidRPr="00BA1AAD">
        <w:rPr>
          <w:spacing w:val="12"/>
        </w:rPr>
        <w:t>Ma</w:t>
      </w:r>
      <w:r w:rsidRPr="00BA1AAD">
        <w:rPr>
          <w:spacing w:val="15"/>
        </w:rPr>
        <w:t>r</w:t>
      </w:r>
      <w:r w:rsidRPr="00BA1AAD">
        <w:rPr>
          <w:spacing w:val="13"/>
        </w:rPr>
        <w:t>k</w:t>
      </w:r>
      <w:r w:rsidRPr="00BA1AAD">
        <w:rPr>
          <w:spacing w:val="12"/>
        </w:rPr>
        <w:t>e</w:t>
      </w:r>
      <w:r w:rsidRPr="00BA1AAD">
        <w:rPr>
          <w:spacing w:val="14"/>
        </w:rPr>
        <w:t>ti</w:t>
      </w:r>
      <w:r w:rsidRPr="00BA1AAD">
        <w:rPr>
          <w:spacing w:val="13"/>
        </w:rPr>
        <w:t>n</w:t>
      </w:r>
      <w:r w:rsidRPr="00BA1AAD">
        <w:t>g</w:t>
      </w:r>
      <w:r w:rsidRPr="00BA1AAD">
        <w:rPr>
          <w:spacing w:val="19"/>
        </w:rPr>
        <w:t xml:space="preserve"> </w:t>
      </w:r>
      <w:r w:rsidRPr="00BA1AAD">
        <w:rPr>
          <w:spacing w:val="10"/>
        </w:rPr>
        <w:t>w</w:t>
      </w:r>
      <w:r w:rsidRPr="00BA1AAD">
        <w:rPr>
          <w:spacing w:val="14"/>
        </w:rPr>
        <w:t>it</w:t>
      </w:r>
      <w:r w:rsidRPr="00BA1AAD">
        <w:t>h</w:t>
      </w:r>
      <w:r w:rsidRPr="00BA1AAD">
        <w:rPr>
          <w:spacing w:val="21"/>
        </w:rPr>
        <w:t xml:space="preserve"> </w:t>
      </w:r>
      <w:r w:rsidRPr="00BA1AAD">
        <w:rPr>
          <w:spacing w:val="12"/>
        </w:rPr>
        <w:t>M</w:t>
      </w:r>
      <w:r w:rsidRPr="00BA1AAD">
        <w:rPr>
          <w:spacing w:val="15"/>
        </w:rPr>
        <w:t>a</w:t>
      </w:r>
      <w:r w:rsidRPr="00BA1AAD">
        <w:rPr>
          <w:spacing w:val="13"/>
        </w:rPr>
        <w:t>n</w:t>
      </w:r>
      <w:r w:rsidRPr="00BA1AAD">
        <w:rPr>
          <w:spacing w:val="15"/>
        </w:rPr>
        <w:t>a</w:t>
      </w:r>
      <w:r w:rsidRPr="00BA1AAD">
        <w:rPr>
          <w:spacing w:val="11"/>
        </w:rPr>
        <w:t>g</w:t>
      </w:r>
      <w:r w:rsidRPr="00BA1AAD">
        <w:rPr>
          <w:spacing w:val="15"/>
        </w:rPr>
        <w:t>e</w:t>
      </w:r>
      <w:r w:rsidRPr="00BA1AAD">
        <w:rPr>
          <w:spacing w:val="13"/>
        </w:rPr>
        <w:t>m</w:t>
      </w:r>
      <w:r w:rsidRPr="00BA1AAD">
        <w:rPr>
          <w:spacing w:val="12"/>
        </w:rPr>
        <w:t>e</w:t>
      </w:r>
      <w:r w:rsidRPr="00BA1AAD">
        <w:rPr>
          <w:spacing w:val="13"/>
        </w:rPr>
        <w:t>n</w:t>
      </w:r>
      <w:r w:rsidRPr="00BA1AAD">
        <w:t>t</w:t>
      </w:r>
    </w:p>
    <w:p w14:paraId="3CFD9380" w14:textId="77777777" w:rsidR="00651EF5" w:rsidRPr="00BA1AAD" w:rsidRDefault="00BA1AAD">
      <w:pPr>
        <w:spacing w:before="31"/>
      </w:pPr>
      <w:r w:rsidRPr="00BA1AAD">
        <w:rPr>
          <w:b/>
          <w:i/>
          <w:spacing w:val="2"/>
        </w:rPr>
        <w:t>Nun</w:t>
      </w:r>
      <w:r w:rsidRPr="00BA1AAD">
        <w:rPr>
          <w:b/>
          <w:i/>
          <w:spacing w:val="3"/>
        </w:rPr>
        <w:t>ea</w:t>
      </w:r>
      <w:r w:rsidRPr="00BA1AAD">
        <w:rPr>
          <w:b/>
          <w:i/>
          <w:spacing w:val="2"/>
        </w:rPr>
        <w:t>t</w:t>
      </w:r>
      <w:r w:rsidRPr="00BA1AAD">
        <w:rPr>
          <w:b/>
          <w:i/>
          <w:spacing w:val="3"/>
        </w:rPr>
        <w:t>o</w:t>
      </w:r>
      <w:r w:rsidRPr="00BA1AAD">
        <w:rPr>
          <w:b/>
          <w:i/>
        </w:rPr>
        <w:t>n</w:t>
      </w:r>
      <w:r w:rsidRPr="00BA1AAD">
        <w:rPr>
          <w:b/>
          <w:i/>
          <w:spacing w:val="-4"/>
        </w:rPr>
        <w:t xml:space="preserve"> </w:t>
      </w:r>
      <w:r w:rsidRPr="00BA1AAD">
        <w:rPr>
          <w:b/>
          <w:i/>
          <w:spacing w:val="2"/>
        </w:rPr>
        <w:t>Uni</w:t>
      </w:r>
      <w:r w:rsidRPr="00BA1AAD">
        <w:rPr>
          <w:b/>
          <w:i/>
          <w:spacing w:val="3"/>
        </w:rPr>
        <w:t>ve</w:t>
      </w:r>
      <w:r w:rsidRPr="00BA1AAD">
        <w:rPr>
          <w:b/>
          <w:i/>
          <w:spacing w:val="2"/>
        </w:rPr>
        <w:t>rsit</w:t>
      </w:r>
      <w:r w:rsidRPr="00BA1AAD">
        <w:rPr>
          <w:b/>
          <w:i/>
        </w:rPr>
        <w:t xml:space="preserve">y    </w:t>
      </w:r>
      <w:r w:rsidRPr="00BA1AAD">
        <w:rPr>
          <w:b/>
          <w:i/>
          <w:spacing w:val="3"/>
        </w:rPr>
        <w:t xml:space="preserve"> 2</w:t>
      </w:r>
      <w:r w:rsidRPr="00BA1AAD">
        <w:rPr>
          <w:b/>
          <w:i/>
          <w:spacing w:val="1"/>
        </w:rPr>
        <w:t>0</w:t>
      </w:r>
      <w:r w:rsidRPr="00BA1AAD">
        <w:rPr>
          <w:b/>
          <w:i/>
          <w:spacing w:val="3"/>
        </w:rPr>
        <w:t>0</w:t>
      </w:r>
      <w:r w:rsidRPr="00BA1AAD">
        <w:rPr>
          <w:b/>
          <w:i/>
        </w:rPr>
        <w:t>5</w:t>
      </w:r>
      <w:r w:rsidRPr="00BA1AAD">
        <w:rPr>
          <w:b/>
          <w:i/>
          <w:spacing w:val="6"/>
        </w:rPr>
        <w:t xml:space="preserve"> </w:t>
      </w:r>
      <w:r w:rsidRPr="00BA1AAD">
        <w:rPr>
          <w:b/>
          <w:i/>
        </w:rPr>
        <w:t>-</w:t>
      </w:r>
      <w:r w:rsidRPr="00BA1AAD">
        <w:rPr>
          <w:b/>
          <w:i/>
          <w:spacing w:val="3"/>
        </w:rPr>
        <w:t xml:space="preserve"> 2</w:t>
      </w:r>
      <w:r w:rsidRPr="00BA1AAD">
        <w:rPr>
          <w:b/>
          <w:i/>
          <w:spacing w:val="1"/>
        </w:rPr>
        <w:t>0</w:t>
      </w:r>
      <w:r w:rsidRPr="00BA1AAD">
        <w:rPr>
          <w:b/>
          <w:i/>
          <w:spacing w:val="3"/>
        </w:rPr>
        <w:t>0</w:t>
      </w:r>
      <w:r w:rsidRPr="00BA1AAD">
        <w:rPr>
          <w:b/>
          <w:i/>
        </w:rPr>
        <w:t>8</w:t>
      </w:r>
    </w:p>
    <w:p w14:paraId="67105BDB" w14:textId="77777777" w:rsidR="00651EF5" w:rsidRPr="00BA1AAD" w:rsidRDefault="00651EF5">
      <w:pPr>
        <w:spacing w:before="8" w:line="280" w:lineRule="exact"/>
        <w:rPr>
          <w:sz w:val="28"/>
          <w:szCs w:val="28"/>
        </w:rPr>
      </w:pPr>
    </w:p>
    <w:p w14:paraId="79A0CFE6" w14:textId="77777777" w:rsidR="00651EF5" w:rsidRPr="00BA1AAD" w:rsidRDefault="00BA1AAD">
      <w:r w:rsidRPr="00BA1AAD">
        <w:t>A</w:t>
      </w:r>
      <w:r w:rsidRPr="00BA1AAD">
        <w:rPr>
          <w:spacing w:val="23"/>
        </w:rPr>
        <w:t xml:space="preserve"> </w:t>
      </w:r>
      <w:r w:rsidRPr="00BA1AAD">
        <w:rPr>
          <w:spacing w:val="14"/>
        </w:rPr>
        <w:t>l</w:t>
      </w:r>
      <w:r w:rsidRPr="00BA1AAD">
        <w:rPr>
          <w:spacing w:val="15"/>
        </w:rPr>
        <w:t>e</w:t>
      </w:r>
      <w:r w:rsidRPr="00BA1AAD">
        <w:rPr>
          <w:spacing w:val="11"/>
        </w:rPr>
        <w:t>v</w:t>
      </w:r>
      <w:r w:rsidRPr="00BA1AAD">
        <w:rPr>
          <w:spacing w:val="15"/>
        </w:rPr>
        <w:t>e</w:t>
      </w:r>
      <w:r w:rsidRPr="00BA1AAD">
        <w:rPr>
          <w:spacing w:val="14"/>
        </w:rPr>
        <w:t>l</w:t>
      </w:r>
      <w:r w:rsidRPr="00BA1AAD">
        <w:rPr>
          <w:spacing w:val="11"/>
        </w:rPr>
        <w:t>s</w:t>
      </w:r>
      <w:r w:rsidRPr="00BA1AAD">
        <w:t xml:space="preserve">:           </w:t>
      </w:r>
      <w:r w:rsidRPr="00BA1AAD">
        <w:rPr>
          <w:spacing w:val="18"/>
        </w:rPr>
        <w:t xml:space="preserve"> </w:t>
      </w:r>
      <w:r w:rsidRPr="00BA1AAD">
        <w:rPr>
          <w:spacing w:val="13"/>
        </w:rPr>
        <w:t>M</w:t>
      </w:r>
      <w:r w:rsidRPr="00BA1AAD">
        <w:rPr>
          <w:spacing w:val="12"/>
        </w:rPr>
        <w:t>a</w:t>
      </w:r>
      <w:r w:rsidRPr="00BA1AAD">
        <w:rPr>
          <w:spacing w:val="14"/>
        </w:rPr>
        <w:t>t</w:t>
      </w:r>
      <w:r w:rsidRPr="00BA1AAD">
        <w:rPr>
          <w:spacing w:val="13"/>
        </w:rPr>
        <w:t>h</w:t>
      </w:r>
      <w:r w:rsidRPr="00BA1AAD">
        <w:t>s</w:t>
      </w:r>
      <w:r w:rsidRPr="00BA1AAD">
        <w:rPr>
          <w:spacing w:val="21"/>
        </w:rPr>
        <w:t xml:space="preserve"> </w:t>
      </w:r>
      <w:r w:rsidRPr="00BA1AAD">
        <w:rPr>
          <w:spacing w:val="15"/>
        </w:rPr>
        <w:t>(</w:t>
      </w:r>
      <w:r w:rsidRPr="00BA1AAD">
        <w:rPr>
          <w:spacing w:val="12"/>
        </w:rPr>
        <w:t>A</w:t>
      </w:r>
      <w:r w:rsidRPr="00BA1AAD">
        <w:t>)</w:t>
      </w:r>
      <w:r w:rsidRPr="00BA1AAD">
        <w:rPr>
          <w:spacing w:val="22"/>
        </w:rPr>
        <w:t xml:space="preserve"> </w:t>
      </w:r>
      <w:r w:rsidRPr="00BA1AAD">
        <w:rPr>
          <w:spacing w:val="15"/>
        </w:rPr>
        <w:t>E</w:t>
      </w:r>
      <w:r w:rsidRPr="00BA1AAD">
        <w:rPr>
          <w:spacing w:val="13"/>
        </w:rPr>
        <w:t>ng</w:t>
      </w:r>
      <w:r w:rsidRPr="00BA1AAD">
        <w:rPr>
          <w:spacing w:val="14"/>
        </w:rPr>
        <w:t>l</w:t>
      </w:r>
      <w:r w:rsidRPr="00BA1AAD">
        <w:rPr>
          <w:spacing w:val="12"/>
        </w:rPr>
        <w:t>i</w:t>
      </w:r>
      <w:r w:rsidRPr="00BA1AAD">
        <w:rPr>
          <w:spacing w:val="14"/>
        </w:rPr>
        <w:t>s</w:t>
      </w:r>
      <w:r w:rsidRPr="00BA1AAD">
        <w:t>h</w:t>
      </w:r>
      <w:r w:rsidRPr="00BA1AAD">
        <w:rPr>
          <w:spacing w:val="19"/>
        </w:rPr>
        <w:t xml:space="preserve"> </w:t>
      </w:r>
      <w:r w:rsidRPr="00BA1AAD">
        <w:rPr>
          <w:spacing w:val="13"/>
        </w:rPr>
        <w:t>(B</w:t>
      </w:r>
      <w:r w:rsidRPr="00BA1AAD">
        <w:t>)</w:t>
      </w:r>
      <w:r w:rsidRPr="00BA1AAD">
        <w:rPr>
          <w:spacing w:val="22"/>
        </w:rPr>
        <w:t xml:space="preserve"> </w:t>
      </w:r>
      <w:r w:rsidRPr="00BA1AAD">
        <w:rPr>
          <w:spacing w:val="15"/>
        </w:rPr>
        <w:t>Te</w:t>
      </w:r>
      <w:r w:rsidRPr="00BA1AAD">
        <w:rPr>
          <w:spacing w:val="12"/>
        </w:rPr>
        <w:t>c</w:t>
      </w:r>
      <w:r w:rsidRPr="00BA1AAD">
        <w:rPr>
          <w:spacing w:val="13"/>
        </w:rPr>
        <w:t>hno</w:t>
      </w:r>
      <w:r w:rsidRPr="00BA1AAD">
        <w:rPr>
          <w:spacing w:val="12"/>
        </w:rPr>
        <w:t>l</w:t>
      </w:r>
      <w:r w:rsidRPr="00BA1AAD">
        <w:rPr>
          <w:spacing w:val="15"/>
        </w:rPr>
        <w:t>o</w:t>
      </w:r>
      <w:r w:rsidRPr="00BA1AAD">
        <w:rPr>
          <w:spacing w:val="13"/>
        </w:rPr>
        <w:t>g</w:t>
      </w:r>
      <w:r w:rsidRPr="00BA1AAD">
        <w:t>y</w:t>
      </w:r>
      <w:r w:rsidRPr="00BA1AAD">
        <w:rPr>
          <w:spacing w:val="15"/>
        </w:rPr>
        <w:t xml:space="preserve"> </w:t>
      </w:r>
      <w:r w:rsidRPr="00BA1AAD">
        <w:rPr>
          <w:spacing w:val="13"/>
        </w:rPr>
        <w:t>(B</w:t>
      </w:r>
      <w:r w:rsidRPr="00BA1AAD">
        <w:t>)</w:t>
      </w:r>
      <w:r w:rsidRPr="00BA1AAD">
        <w:rPr>
          <w:spacing w:val="24"/>
        </w:rPr>
        <w:t xml:space="preserve"> </w:t>
      </w:r>
      <w:r w:rsidRPr="00BA1AAD">
        <w:rPr>
          <w:spacing w:val="14"/>
        </w:rPr>
        <w:t>S</w:t>
      </w:r>
      <w:r w:rsidRPr="00BA1AAD">
        <w:rPr>
          <w:spacing w:val="12"/>
        </w:rPr>
        <w:t>ci</w:t>
      </w:r>
      <w:r w:rsidRPr="00BA1AAD">
        <w:rPr>
          <w:spacing w:val="15"/>
        </w:rPr>
        <w:t>e</w:t>
      </w:r>
      <w:r w:rsidRPr="00BA1AAD">
        <w:rPr>
          <w:spacing w:val="13"/>
        </w:rPr>
        <w:t>n</w:t>
      </w:r>
      <w:r w:rsidRPr="00BA1AAD">
        <w:rPr>
          <w:spacing w:val="12"/>
        </w:rPr>
        <w:t>c</w:t>
      </w:r>
      <w:r w:rsidRPr="00BA1AAD">
        <w:t>e</w:t>
      </w:r>
      <w:r w:rsidRPr="00BA1AAD">
        <w:rPr>
          <w:spacing w:val="21"/>
        </w:rPr>
        <w:t xml:space="preserve"> </w:t>
      </w:r>
      <w:r w:rsidRPr="00BA1AAD">
        <w:rPr>
          <w:spacing w:val="15"/>
        </w:rPr>
        <w:t>(</w:t>
      </w:r>
      <w:r w:rsidRPr="00BA1AAD">
        <w:rPr>
          <w:spacing w:val="11"/>
        </w:rPr>
        <w:t>C</w:t>
      </w:r>
      <w:r w:rsidRPr="00BA1AAD">
        <w:t>)</w:t>
      </w:r>
    </w:p>
    <w:p w14:paraId="2954A79D" w14:textId="77777777" w:rsidR="00651EF5" w:rsidRPr="00BA1AAD" w:rsidRDefault="00BA1AAD">
      <w:pPr>
        <w:spacing w:before="31"/>
      </w:pPr>
      <w:r w:rsidRPr="00BA1AAD">
        <w:rPr>
          <w:b/>
          <w:i/>
          <w:spacing w:val="1"/>
        </w:rPr>
        <w:t>C</w:t>
      </w:r>
      <w:r w:rsidRPr="00BA1AAD">
        <w:rPr>
          <w:b/>
          <w:i/>
          <w:spacing w:val="3"/>
        </w:rPr>
        <w:t>ove</w:t>
      </w:r>
      <w:r w:rsidRPr="00BA1AAD">
        <w:rPr>
          <w:b/>
          <w:i/>
          <w:spacing w:val="2"/>
        </w:rPr>
        <w:t>ntr</w:t>
      </w:r>
      <w:r w:rsidRPr="00BA1AAD">
        <w:rPr>
          <w:b/>
          <w:i/>
        </w:rPr>
        <w:t>y</w:t>
      </w:r>
      <w:r w:rsidRPr="00BA1AAD">
        <w:rPr>
          <w:b/>
          <w:i/>
          <w:spacing w:val="-2"/>
        </w:rPr>
        <w:t xml:space="preserve"> </w:t>
      </w:r>
      <w:r w:rsidRPr="00BA1AAD">
        <w:rPr>
          <w:b/>
          <w:i/>
          <w:spacing w:val="1"/>
        </w:rPr>
        <w:t>C</w:t>
      </w:r>
      <w:r w:rsidRPr="00BA1AAD">
        <w:rPr>
          <w:b/>
          <w:i/>
          <w:spacing w:val="3"/>
        </w:rPr>
        <w:t>e</w:t>
      </w:r>
      <w:r w:rsidRPr="00BA1AAD">
        <w:rPr>
          <w:b/>
          <w:i/>
          <w:spacing w:val="2"/>
        </w:rPr>
        <w:t>ntr</w:t>
      </w:r>
      <w:r w:rsidRPr="00BA1AAD">
        <w:rPr>
          <w:b/>
          <w:i/>
          <w:spacing w:val="3"/>
        </w:rPr>
        <w:t>a</w:t>
      </w:r>
      <w:r w:rsidRPr="00BA1AAD">
        <w:rPr>
          <w:b/>
          <w:i/>
        </w:rPr>
        <w:t>l</w:t>
      </w:r>
      <w:r w:rsidRPr="00BA1AAD">
        <w:rPr>
          <w:b/>
          <w:i/>
          <w:spacing w:val="-1"/>
        </w:rPr>
        <w:t xml:space="preserve"> </w:t>
      </w:r>
      <w:r w:rsidRPr="00BA1AAD">
        <w:rPr>
          <w:b/>
          <w:i/>
          <w:spacing w:val="1"/>
        </w:rPr>
        <w:t>C</w:t>
      </w:r>
      <w:r w:rsidRPr="00BA1AAD">
        <w:rPr>
          <w:b/>
          <w:i/>
          <w:spacing w:val="3"/>
        </w:rPr>
        <w:t>o</w:t>
      </w:r>
      <w:r w:rsidRPr="00BA1AAD">
        <w:rPr>
          <w:b/>
          <w:i/>
          <w:spacing w:val="2"/>
        </w:rPr>
        <w:t>ll</w:t>
      </w:r>
      <w:r w:rsidRPr="00BA1AAD">
        <w:rPr>
          <w:b/>
          <w:i/>
          <w:spacing w:val="3"/>
        </w:rPr>
        <w:t>e</w:t>
      </w:r>
      <w:r w:rsidRPr="00BA1AAD">
        <w:rPr>
          <w:b/>
          <w:i/>
          <w:spacing w:val="1"/>
        </w:rPr>
        <w:t>g</w:t>
      </w:r>
      <w:r w:rsidRPr="00BA1AAD">
        <w:rPr>
          <w:b/>
          <w:i/>
        </w:rPr>
        <w:t xml:space="preserve">e    </w:t>
      </w:r>
      <w:r w:rsidRPr="00BA1AAD">
        <w:rPr>
          <w:b/>
          <w:i/>
          <w:spacing w:val="5"/>
        </w:rPr>
        <w:t xml:space="preserve"> </w:t>
      </w:r>
      <w:r w:rsidRPr="00BA1AAD">
        <w:rPr>
          <w:b/>
          <w:i/>
          <w:spacing w:val="3"/>
        </w:rPr>
        <w:t>20</w:t>
      </w:r>
      <w:r w:rsidRPr="00BA1AAD">
        <w:rPr>
          <w:b/>
          <w:i/>
          <w:spacing w:val="1"/>
        </w:rPr>
        <w:t>0</w:t>
      </w:r>
      <w:r w:rsidRPr="00BA1AAD">
        <w:rPr>
          <w:b/>
          <w:i/>
        </w:rPr>
        <w:t>3</w:t>
      </w:r>
      <w:r w:rsidRPr="00BA1AAD">
        <w:rPr>
          <w:b/>
          <w:i/>
          <w:spacing w:val="7"/>
        </w:rPr>
        <w:t xml:space="preserve"> </w:t>
      </w:r>
      <w:r w:rsidRPr="00BA1AAD">
        <w:rPr>
          <w:b/>
          <w:i/>
        </w:rPr>
        <w:t>-</w:t>
      </w:r>
      <w:r w:rsidRPr="00BA1AAD">
        <w:rPr>
          <w:b/>
          <w:i/>
          <w:spacing w:val="3"/>
        </w:rPr>
        <w:t xml:space="preserve"> 2</w:t>
      </w:r>
      <w:r w:rsidRPr="00BA1AAD">
        <w:rPr>
          <w:b/>
          <w:i/>
          <w:spacing w:val="1"/>
        </w:rPr>
        <w:t>0</w:t>
      </w:r>
      <w:r w:rsidRPr="00BA1AAD">
        <w:rPr>
          <w:b/>
          <w:i/>
          <w:spacing w:val="3"/>
        </w:rPr>
        <w:t>0</w:t>
      </w:r>
      <w:r w:rsidRPr="00BA1AAD">
        <w:rPr>
          <w:b/>
          <w:i/>
        </w:rPr>
        <w:t>5</w:t>
      </w:r>
    </w:p>
    <w:p w14:paraId="2FAEEBA8" w14:textId="77777777" w:rsidR="00651EF5" w:rsidRPr="00BA1AAD" w:rsidRDefault="00651EF5">
      <w:pPr>
        <w:spacing w:before="6" w:line="280" w:lineRule="exact"/>
        <w:rPr>
          <w:sz w:val="28"/>
          <w:szCs w:val="28"/>
        </w:rPr>
      </w:pPr>
    </w:p>
    <w:p w14:paraId="649359A8" w14:textId="77777777" w:rsidR="00651EF5" w:rsidRPr="00BA1AAD" w:rsidRDefault="00BA1AAD">
      <w:pPr>
        <w:sectPr w:rsidR="00651EF5" w:rsidRPr="00BA1AAD">
          <w:pgSz w:w="11920" w:h="16840"/>
          <w:pgMar w:top="860" w:right="620" w:bottom="280" w:left="560" w:header="720" w:footer="720" w:gutter="0"/>
          <w:cols w:num="2" w:space="720" w:equalWidth="0">
            <w:col w:w="2341" w:space="1384"/>
            <w:col w:w="7015"/>
          </w:cols>
        </w:sectPr>
      </w:pPr>
      <w:r w:rsidRPr="00BA1AAD">
        <w:rPr>
          <w:spacing w:val="6"/>
        </w:rPr>
        <w:t>R</w:t>
      </w:r>
      <w:r w:rsidRPr="00BA1AAD">
        <w:rPr>
          <w:spacing w:val="10"/>
        </w:rPr>
        <w:t>E</w:t>
      </w:r>
      <w:r w:rsidRPr="00BA1AAD">
        <w:rPr>
          <w:spacing w:val="7"/>
        </w:rPr>
        <w:t>F</w:t>
      </w:r>
      <w:r w:rsidRPr="00BA1AAD">
        <w:rPr>
          <w:spacing w:val="10"/>
        </w:rPr>
        <w:t>E</w:t>
      </w:r>
      <w:r w:rsidRPr="00BA1AAD">
        <w:rPr>
          <w:spacing w:val="6"/>
        </w:rPr>
        <w:t>R</w:t>
      </w:r>
      <w:r w:rsidRPr="00BA1AAD">
        <w:rPr>
          <w:spacing w:val="10"/>
        </w:rPr>
        <w:t>EN</w:t>
      </w:r>
      <w:r w:rsidRPr="00BA1AAD">
        <w:rPr>
          <w:spacing w:val="6"/>
        </w:rPr>
        <w:t>C</w:t>
      </w:r>
      <w:r w:rsidRPr="00BA1AAD">
        <w:rPr>
          <w:spacing w:val="10"/>
        </w:rPr>
        <w:t>E</w:t>
      </w:r>
      <w:r w:rsidRPr="00BA1AAD">
        <w:t>S</w:t>
      </w:r>
      <w:r w:rsidRPr="00BA1AAD">
        <w:rPr>
          <w:spacing w:val="3"/>
        </w:rPr>
        <w:t xml:space="preserve"> </w:t>
      </w:r>
      <w:r w:rsidRPr="00BA1AAD">
        <w:t>–</w:t>
      </w:r>
      <w:r w:rsidRPr="00BA1AAD">
        <w:rPr>
          <w:spacing w:val="17"/>
        </w:rPr>
        <w:t xml:space="preserve"> </w:t>
      </w:r>
      <w:r w:rsidRPr="00BA1AAD">
        <w:rPr>
          <w:spacing w:val="2"/>
        </w:rPr>
        <w:t>A</w:t>
      </w:r>
      <w:r w:rsidRPr="00BA1AAD">
        <w:rPr>
          <w:spacing w:val="3"/>
        </w:rPr>
        <w:t>va</w:t>
      </w:r>
      <w:r w:rsidRPr="00BA1AAD">
        <w:rPr>
          <w:spacing w:val="2"/>
        </w:rPr>
        <w:t>i</w:t>
      </w:r>
      <w:r w:rsidRPr="00BA1AAD">
        <w:rPr>
          <w:spacing w:val="4"/>
        </w:rPr>
        <w:t>l</w:t>
      </w:r>
      <w:r w:rsidRPr="00BA1AAD">
        <w:rPr>
          <w:spacing w:val="3"/>
        </w:rPr>
        <w:t>ab</w:t>
      </w:r>
      <w:r w:rsidRPr="00BA1AAD">
        <w:rPr>
          <w:spacing w:val="2"/>
        </w:rPr>
        <w:t>l</w:t>
      </w:r>
      <w:r w:rsidRPr="00BA1AAD">
        <w:t xml:space="preserve">e </w:t>
      </w:r>
      <w:r w:rsidRPr="00BA1AAD">
        <w:rPr>
          <w:spacing w:val="3"/>
        </w:rPr>
        <w:t>o</w:t>
      </w:r>
      <w:r w:rsidRPr="00BA1AAD">
        <w:t>n</w:t>
      </w:r>
      <w:r w:rsidRPr="00BA1AAD">
        <w:rPr>
          <w:spacing w:val="2"/>
        </w:rPr>
        <w:t xml:space="preserve"> </w:t>
      </w:r>
      <w:r w:rsidRPr="00BA1AAD">
        <w:rPr>
          <w:spacing w:val="3"/>
        </w:rPr>
        <w:t>re</w:t>
      </w:r>
      <w:r w:rsidRPr="00BA1AAD">
        <w:rPr>
          <w:spacing w:val="6"/>
        </w:rPr>
        <w:t>q</w:t>
      </w:r>
      <w:r w:rsidRPr="00BA1AAD">
        <w:rPr>
          <w:spacing w:val="1"/>
        </w:rPr>
        <w:t>u</w:t>
      </w:r>
      <w:r w:rsidRPr="00BA1AAD">
        <w:rPr>
          <w:spacing w:val="5"/>
        </w:rPr>
        <w:t>e</w:t>
      </w:r>
      <w:r w:rsidRPr="00BA1AAD">
        <w:rPr>
          <w:spacing w:val="2"/>
        </w:rPr>
        <w:t>st</w:t>
      </w:r>
      <w:r w:rsidRPr="00BA1AAD">
        <w:t>.</w:t>
      </w:r>
    </w:p>
    <w:p w14:paraId="4550BFC9" w14:textId="3AA43140" w:rsidR="00651EF5" w:rsidRPr="00BA1AAD" w:rsidRDefault="00651EF5">
      <w:pPr>
        <w:spacing w:before="35"/>
        <w:ind w:left="104" w:right="85"/>
      </w:pPr>
    </w:p>
    <w:sectPr w:rsidR="00651EF5" w:rsidRPr="00BA1AAD">
      <w:pgSz w:w="11920" w:h="16840"/>
      <w:pgMar w:top="1200" w:right="9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51528"/>
    <w:multiLevelType w:val="multilevel"/>
    <w:tmpl w:val="CD48BD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EF5"/>
    <w:rsid w:val="00651EF5"/>
    <w:rsid w:val="00BA1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71FC3F61"/>
  <w15:docId w15:val="{5995DB89-48F1-408F-85E2-EBBBA34C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A1AA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1A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ayoub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2609</Characters>
  <Application>Microsoft Office Word</Application>
  <DocSecurity>0</DocSecurity>
  <Lines>21</Lines>
  <Paragraphs>6</Paragraphs>
  <ScaleCrop>false</ScaleCrop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2021-05-18T09:02:00Z</dcterms:created>
  <dcterms:modified xsi:type="dcterms:W3CDTF">2021-05-18T09:04:00Z</dcterms:modified>
</cp:coreProperties>
</file>